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1865B" w14:textId="61D7ADF0" w:rsidR="0096643A" w:rsidRPr="008B46E0" w:rsidRDefault="00A72CAC" w:rsidP="008B46E0">
      <w:pPr>
        <w:spacing w:before="63"/>
        <w:ind w:right="4378"/>
        <w:rPr>
          <w:rFonts w:asciiTheme="minorHAnsi" w:hAnsiTheme="minorHAnsi" w:cstheme="minorHAnsi"/>
          <w:sz w:val="28"/>
          <w:szCs w:val="28"/>
        </w:rPr>
      </w:pPr>
      <w:r w:rsidRPr="008B46E0">
        <w:rPr>
          <w:rFonts w:asciiTheme="minorHAnsi" w:hAnsiTheme="minorHAnsi" w:cstheme="minorHAnsi"/>
          <w:spacing w:val="-1"/>
          <w:sz w:val="28"/>
          <w:szCs w:val="28"/>
        </w:rPr>
        <w:t>N</w:t>
      </w:r>
      <w:r w:rsidRPr="008B46E0">
        <w:rPr>
          <w:rFonts w:asciiTheme="minorHAnsi" w:hAnsiTheme="minorHAnsi" w:cstheme="minorHAnsi"/>
          <w:w w:val="125"/>
          <w:sz w:val="28"/>
          <w:szCs w:val="28"/>
        </w:rPr>
        <w:t>a</w:t>
      </w:r>
      <w:r w:rsidRPr="008B46E0">
        <w:rPr>
          <w:rFonts w:asciiTheme="minorHAnsi" w:hAnsiTheme="minorHAnsi" w:cstheme="minorHAnsi"/>
          <w:w w:val="114"/>
          <w:sz w:val="28"/>
          <w:szCs w:val="28"/>
        </w:rPr>
        <w:t>m</w:t>
      </w:r>
      <w:r w:rsidRPr="008B46E0">
        <w:rPr>
          <w:rFonts w:asciiTheme="minorHAnsi" w:hAnsiTheme="minorHAnsi" w:cstheme="minorHAnsi"/>
          <w:w w:val="125"/>
          <w:sz w:val="28"/>
          <w:szCs w:val="28"/>
        </w:rPr>
        <w:t>e</w:t>
      </w:r>
    </w:p>
    <w:p w14:paraId="5E69177A" w14:textId="77777777" w:rsidR="008B46E0" w:rsidRPr="008B46E0" w:rsidRDefault="00A72CAC" w:rsidP="008B46E0">
      <w:pPr>
        <w:ind w:right="3735"/>
        <w:rPr>
          <w:rFonts w:asciiTheme="minorHAnsi" w:hAnsiTheme="minorHAnsi" w:cstheme="minorHAnsi"/>
          <w:spacing w:val="8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tr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 xml:space="preserve">eet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 xml:space="preserve">s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</w:p>
    <w:p w14:paraId="74C9B59B" w14:textId="77777777" w:rsidR="008B46E0" w:rsidRPr="008B46E0" w:rsidRDefault="00A72CAC" w:rsidP="008B46E0">
      <w:pPr>
        <w:ind w:right="3735"/>
        <w:rPr>
          <w:rFonts w:asciiTheme="minorHAnsi" w:hAnsiTheme="minorHAnsi" w:cstheme="minorHAnsi"/>
          <w:w w:val="125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 xml:space="preserve">e </w:t>
      </w:r>
      <w:r w:rsidRPr="008B46E0">
        <w:rPr>
          <w:rFonts w:asciiTheme="minorHAnsi" w:hAnsiTheme="minorHAnsi" w:cstheme="minorHAnsi"/>
          <w:spacing w:val="57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Z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 xml:space="preserve">e </w:t>
      </w:r>
    </w:p>
    <w:p w14:paraId="7E44E08D" w14:textId="77777777" w:rsidR="008B46E0" w:rsidRPr="008B46E0" w:rsidRDefault="00A72CAC" w:rsidP="008B46E0">
      <w:pPr>
        <w:ind w:right="3735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phon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 xml:space="preserve">r </w:t>
      </w:r>
    </w:p>
    <w:p w14:paraId="15BC2B5A" w14:textId="7948F0A5" w:rsidR="0096643A" w:rsidRPr="008B46E0" w:rsidRDefault="00A72CAC" w:rsidP="008B46E0">
      <w:pPr>
        <w:ind w:right="3735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ss</w:t>
      </w:r>
    </w:p>
    <w:p w14:paraId="6ED7CA73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677E84CD" w14:textId="77777777" w:rsidR="0096643A" w:rsidRPr="008B46E0" w:rsidRDefault="0096643A">
      <w:pPr>
        <w:spacing w:before="17" w:line="260" w:lineRule="exact"/>
        <w:rPr>
          <w:rFonts w:asciiTheme="minorHAnsi" w:hAnsiTheme="minorHAnsi" w:cstheme="minorHAnsi"/>
          <w:sz w:val="26"/>
          <w:szCs w:val="26"/>
        </w:rPr>
      </w:pPr>
    </w:p>
    <w:p w14:paraId="7BB9A361" w14:textId="77777777" w:rsidR="0096643A" w:rsidRPr="008B46E0" w:rsidRDefault="00A72CAC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</w:rPr>
        <w:pict w14:anchorId="7FB2F424">
          <v:group id="_x0000_s1067" style="position:absolute;left:0;text-align:left;margin-left:71.7pt;margin-top:24.4pt;width:468.6pt;height:2.4pt;z-index:-251664384;mso-position-horizontal-relative:page" coordorigin="1434,488" coordsize="9372,48">
            <v:shape id="_x0000_s1071" style="position:absolute;left:1442;top:496;width:9355;height:0" coordorigin="1442,496" coordsize="9355,0" path="m1442,496r9356,e" filled="f" strokeweight=".82pt">
              <v:path arrowok="t"/>
            </v:shape>
            <v:shape id="_x0000_s1070" style="position:absolute;left:1442;top:527;width:9355;height:0" coordorigin="1442,527" coordsize="9355,0" path="m1442,527r9356,e" filled="f" strokeweight=".82pt">
              <v:path arrowok="t"/>
            </v:shape>
            <v:shape id="_x0000_s1069" style="position:absolute;left:1444;top:516;width:6482;height:0" coordorigin="1444,516" coordsize="6482,0" path="m1444,516r6482,e" filled="f" strokeweight=".268mm">
              <v:path arrowok="t"/>
            </v:shape>
            <v:shape id="_x0000_s1068" style="position:absolute;left:8719;top:516;width:2079;height:0" coordorigin="8719,516" coordsize="2079,0" path="m8719,516r2080,e" filled="f" strokeweight=".268mm">
              <v:path arrowok="t"/>
            </v:shape>
            <w10:wrap anchorx="page"/>
          </v:group>
        </w:pic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8B46E0">
        <w:rPr>
          <w:rFonts w:asciiTheme="minorHAnsi" w:hAnsiTheme="minorHAnsi" w:cstheme="minorHAnsi"/>
          <w:sz w:val="22"/>
          <w:szCs w:val="22"/>
        </w:rPr>
        <w:t xml:space="preserve">R </w:t>
      </w:r>
      <w:r w:rsidRPr="008B46E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B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J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E</w:t>
      </w:r>
    </w:p>
    <w:p w14:paraId="1BBDCA8F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5B108F6A" w14:textId="77777777" w:rsidR="0096643A" w:rsidRPr="008B46E0" w:rsidRDefault="0096643A">
      <w:pPr>
        <w:spacing w:before="2" w:line="280" w:lineRule="exact"/>
        <w:rPr>
          <w:rFonts w:asciiTheme="minorHAnsi" w:hAnsiTheme="minorHAnsi" w:cstheme="minorHAnsi"/>
          <w:sz w:val="28"/>
          <w:szCs w:val="28"/>
        </w:rPr>
      </w:pPr>
    </w:p>
    <w:p w14:paraId="255AA994" w14:textId="77777777" w:rsidR="0096643A" w:rsidRPr="008B46E0" w:rsidRDefault="00A72CAC">
      <w:pPr>
        <w:spacing w:before="29" w:line="240" w:lineRule="exact"/>
        <w:ind w:left="104" w:right="136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ob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2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ph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po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at</w:t>
      </w:r>
      <w:r w:rsidRPr="008B46E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nu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pha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 xml:space="preserve">acy </w:t>
      </w:r>
      <w:r w:rsidRPr="008B46E0">
        <w:rPr>
          <w:rFonts w:asciiTheme="minorHAnsi" w:hAnsiTheme="minorHAnsi" w:cstheme="minorHAnsi"/>
          <w:sz w:val="22"/>
          <w:szCs w:val="22"/>
        </w:rPr>
        <w:t>and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he</w:t>
      </w:r>
      <w:r w:rsidRPr="008B46E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op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 xml:space="preserve">r 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 xml:space="preserve">o 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>beco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 xml:space="preserve">e </w:t>
      </w:r>
      <w:r w:rsidRPr="008B46E0">
        <w:rPr>
          <w:rFonts w:asciiTheme="minorHAnsi" w:hAnsiTheme="minorHAnsi" w:cstheme="minorHAnsi"/>
          <w:sz w:val="22"/>
          <w:szCs w:val="22"/>
        </w:rPr>
        <w:t>an</w:t>
      </w:r>
      <w:r w:rsidRPr="008B46E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z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</w:p>
    <w:p w14:paraId="222864F7" w14:textId="77777777" w:rsidR="0096643A" w:rsidRPr="008B46E0" w:rsidRDefault="0096643A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02B6152D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1E5710BA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0D297DF3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DU</w:t>
      </w:r>
      <w:r w:rsidRPr="008B46E0">
        <w:rPr>
          <w:rFonts w:asciiTheme="minorHAnsi" w:hAnsiTheme="minorHAnsi" w:cstheme="minorHAnsi"/>
          <w:spacing w:val="4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z w:val="22"/>
          <w:szCs w:val="22"/>
        </w:rPr>
        <w:t>N</w:t>
      </w:r>
    </w:p>
    <w:p w14:paraId="0BD19D9C" w14:textId="77777777" w:rsidR="0096643A" w:rsidRPr="008B46E0" w:rsidRDefault="00A72CAC">
      <w:pPr>
        <w:spacing w:line="240" w:lineRule="exact"/>
        <w:ind w:left="102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</w:rPr>
        <w:pict w14:anchorId="0F4CF9A0">
          <v:group id="_x0000_s1063" style="position:absolute;left:0;text-align:left;margin-left:71.7pt;margin-top:11.55pt;width:468.6pt;height:1.3pt;z-index:-251663360;mso-position-horizontal-relative:page" coordorigin="1434,231" coordsize="9372,26">
            <v:shape id="_x0000_s1066" style="position:absolute;left:1442;top:248;width:9355;height:0" coordorigin="1442,248" coordsize="9355,0" path="m1442,248r9356,e" filled="f" strokeweight=".82pt">
              <v:path arrowok="t"/>
            </v:shape>
            <v:shape id="_x0000_s1065" style="position:absolute;left:1444;top:238;width:7827;height:0" coordorigin="1444,238" coordsize="7827,0" path="m1444,238r7827,e" filled="f" strokeweight=".268mm">
              <v:path arrowok="t"/>
            </v:shape>
            <v:shape id="_x0000_s1064" style="position:absolute;left:10312;top:238;width:245;height:0" coordorigin="10312,238" coordsize="245,0" path="m10312,238r244,e" filled="f" strokeweight=".268mm">
              <v:path arrowok="t"/>
            </v:shape>
            <w10:wrap anchorx="page"/>
          </v:group>
        </w:pict>
      </w:r>
      <w:r w:rsidRPr="008B46E0">
        <w:rPr>
          <w:rFonts w:asciiTheme="minorHAnsi" w:hAnsiTheme="minorHAnsi" w:cstheme="minorHAnsi"/>
          <w:w w:val="111"/>
          <w:sz w:val="22"/>
          <w:szCs w:val="22"/>
          <w:u w:val="single" w:color="000000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  <w:r w:rsidRPr="008B46E0">
        <w:rPr>
          <w:rFonts w:asciiTheme="minorHAnsi" w:hAnsiTheme="minorHAnsi" w:cstheme="minorHAnsi"/>
          <w:spacing w:val="-10"/>
          <w:sz w:val="22"/>
          <w:szCs w:val="22"/>
          <w:u w:val="single" w:color="000000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  <w:u w:val="single" w:color="000000"/>
        </w:rPr>
        <w:t>_</w:t>
      </w:r>
    </w:p>
    <w:p w14:paraId="03982458" w14:textId="77777777" w:rsidR="0096643A" w:rsidRPr="008B46E0" w:rsidRDefault="0096643A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EB7000F" w14:textId="77777777" w:rsidR="0096643A" w:rsidRPr="008B46E0" w:rsidRDefault="00A72CAC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of</w:t>
      </w:r>
      <w:r w:rsidRPr="008B46E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ou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14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2"/>
          <w:w w:val="11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na</w:t>
      </w:r>
      <w:r w:rsidRPr="008B46E0">
        <w:rPr>
          <w:rFonts w:asciiTheme="minorHAnsi" w:hAnsiTheme="minorHAnsi" w:cstheme="minorHAnsi"/>
          <w:spacing w:val="-20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3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</w:p>
    <w:p w14:paraId="4D8A3337" w14:textId="77777777" w:rsidR="0096643A" w:rsidRPr="008B46E0" w:rsidRDefault="00A72CAC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oc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of</w:t>
      </w:r>
      <w:r w:rsidRPr="008B46E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ac</w:t>
      </w:r>
      <w:r w:rsidRPr="008B46E0">
        <w:rPr>
          <w:rFonts w:asciiTheme="minorHAnsi" w:hAnsiTheme="minorHAnsi" w:cstheme="minorHAnsi"/>
          <w:spacing w:val="-4"/>
          <w:w w:val="118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6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B46E0">
        <w:rPr>
          <w:rFonts w:asciiTheme="minorHAnsi" w:hAnsiTheme="minorHAnsi" w:cstheme="minorHAnsi"/>
          <w:sz w:val="22"/>
          <w:szCs w:val="22"/>
        </w:rPr>
        <w:t>ay</w:t>
      </w:r>
      <w:r w:rsidRPr="008B46E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2006</w:t>
      </w:r>
    </w:p>
    <w:p w14:paraId="49DB90E2" w14:textId="77777777" w:rsidR="0096643A" w:rsidRPr="008B46E0" w:rsidRDefault="0096643A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07520805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710A5A17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352F1FFD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</w:rPr>
        <w:pict w14:anchorId="17111C03">
          <v:group id="_x0000_s1059" style="position:absolute;left:0;text-align:left;margin-left:71.7pt;margin-top:23.3pt;width:468.6pt;height:2.4pt;z-index:-251662336;mso-position-horizontal-relative:page" coordorigin="1434,466" coordsize="9372,48">
            <v:shape id="_x0000_s1062" style="position:absolute;left:1442;top:474;width:9355;height:0" coordorigin="1442,474" coordsize="9355,0" path="m1442,474r9356,e" filled="f" strokeweight=".82pt">
              <v:path arrowok="t"/>
            </v:shape>
            <v:shape id="_x0000_s1061" style="position:absolute;left:1442;top:505;width:9355;height:0" coordorigin="1442,505" coordsize="9355,0" path="m1442,505r9356,e" filled="f" strokeweight=".82pt">
              <v:path arrowok="t"/>
            </v:shape>
            <v:shape id="_x0000_s1060" style="position:absolute;left:2240;top:494;width:8559;height:0" coordorigin="2240,494" coordsize="8559,0" path="m2240,494r8559,e" filled="f" strokeweight=".268mm">
              <v:path arrowok="t"/>
            </v:shape>
            <w10:wrap anchorx="page"/>
          </v:group>
        </w:pict>
      </w:r>
      <w:r w:rsidRPr="008B46E0">
        <w:rPr>
          <w:rFonts w:asciiTheme="minorHAnsi" w:hAnsiTheme="minorHAnsi" w:cstheme="minorHAnsi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&amp;</w:t>
      </w:r>
      <w:r w:rsidRPr="008B46E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2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S</w:t>
      </w:r>
    </w:p>
    <w:p w14:paraId="6BEAFBA8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30C55890" w14:textId="77777777" w:rsidR="0096643A" w:rsidRPr="008B46E0" w:rsidRDefault="0096643A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1DE361F5" w14:textId="77777777" w:rsidR="0096643A" w:rsidRPr="008B46E0" w:rsidRDefault="00A72CAC">
      <w:pPr>
        <w:spacing w:before="75"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NAP</w:t>
      </w:r>
      <w:r w:rsidRPr="008B46E0">
        <w:rPr>
          <w:rFonts w:asciiTheme="minorHAnsi" w:hAnsiTheme="minorHAnsi" w:cstheme="minorHAnsi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>X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or</w:t>
      </w:r>
      <w:r w:rsidRPr="008B46E0">
        <w:rPr>
          <w:rFonts w:asciiTheme="minorHAnsi" w:hAnsiTheme="minorHAnsi" w:cstheme="minorHAnsi"/>
          <w:spacing w:val="9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2006</w:t>
      </w:r>
    </w:p>
    <w:p w14:paraId="3731BF15" w14:textId="77777777" w:rsidR="0096643A" w:rsidRPr="008B46E0" w:rsidRDefault="00A72CAC">
      <w:pPr>
        <w:spacing w:before="14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B46E0">
        <w:rPr>
          <w:rFonts w:asciiTheme="minorHAnsi" w:hAnsiTheme="minorHAnsi" w:cstheme="minorHAnsi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du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CP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Feb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4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2005</w:t>
      </w:r>
    </w:p>
    <w:p w14:paraId="0A7C629F" w14:textId="77777777" w:rsidR="0096643A" w:rsidRPr="008B46E0" w:rsidRDefault="00A72CAC">
      <w:pPr>
        <w:spacing w:before="15"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B46E0">
        <w:rPr>
          <w:rFonts w:asciiTheme="minorHAnsi" w:hAnsiTheme="minorHAnsi" w:cstheme="minorHAnsi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2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ea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rt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sa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er</w:t>
      </w:r>
      <w:r w:rsidRPr="008B46E0">
        <w:rPr>
          <w:rFonts w:asciiTheme="minorHAnsi" w:hAnsiTheme="minorHAnsi" w:cstheme="minorHAnsi"/>
          <w:spacing w:val="9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6"/>
          <w:sz w:val="22"/>
          <w:szCs w:val="22"/>
        </w:rPr>
        <w:t>Ai</w:t>
      </w:r>
      <w:r w:rsidRPr="008B46E0">
        <w:rPr>
          <w:rFonts w:asciiTheme="minorHAnsi" w:hAnsiTheme="minorHAnsi" w:cstheme="minorHAnsi"/>
          <w:w w:val="96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8"/>
          <w:w w:val="9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Feb</w:t>
      </w:r>
      <w:r w:rsidRPr="008B46E0">
        <w:rPr>
          <w:rFonts w:asciiTheme="minorHAnsi" w:hAnsiTheme="minorHAnsi" w:cstheme="minorHAnsi"/>
          <w:spacing w:val="-1"/>
          <w:w w:val="110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ua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4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005</w:t>
      </w:r>
    </w:p>
    <w:p w14:paraId="60E02701" w14:textId="77777777" w:rsidR="0096643A" w:rsidRPr="008B46E0" w:rsidRDefault="00A72CAC">
      <w:pPr>
        <w:spacing w:before="14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ou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 xml:space="preserve">h </w:t>
      </w:r>
      <w:r w:rsidRPr="008B46E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B46E0">
        <w:rPr>
          <w:rFonts w:asciiTheme="minorHAnsi" w:hAnsiTheme="minorHAnsi" w:cstheme="minorHAnsi"/>
          <w:sz w:val="22"/>
          <w:szCs w:val="22"/>
        </w:rPr>
        <w:t>oa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8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2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acy</w:t>
      </w:r>
      <w:r w:rsidRPr="008B46E0">
        <w:rPr>
          <w:rFonts w:asciiTheme="minorHAnsi" w:hAnsiTheme="minorHAnsi" w:cstheme="minorHAnsi"/>
          <w:spacing w:val="2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0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B46E0">
        <w:rPr>
          <w:rFonts w:asciiTheme="minorHAnsi" w:hAnsiTheme="minorHAnsi" w:cstheme="minorHAnsi"/>
          <w:sz w:val="22"/>
          <w:szCs w:val="22"/>
        </w:rPr>
        <w:t>ay</w:t>
      </w:r>
      <w:r w:rsidRPr="008B46E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2001</w:t>
      </w:r>
    </w:p>
    <w:p w14:paraId="124548E1" w14:textId="77777777" w:rsidR="0096643A" w:rsidRPr="008B46E0" w:rsidRDefault="0096643A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0709885A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13C0A968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612FC3E9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</w:rPr>
        <w:pict w14:anchorId="066C4B00">
          <v:group id="_x0000_s1053" style="position:absolute;left:0;text-align:left;margin-left:71.75pt;margin-top:23.5pt;width:468.45pt;height:2.15pt;z-index:-251661312;mso-position-horizontal-relative:page" coordorigin="1435,470" coordsize="9369,43">
            <v:shape id="_x0000_s1058" style="position:absolute;left:1442;top:477;width:9355;height:0" coordorigin="1442,477" coordsize="9355,0" path="m1442,477r9356,e" filled="f" strokeweight=".7pt">
              <v:path arrowok="t"/>
            </v:shape>
            <v:shape id="_x0000_s1057" style="position:absolute;left:1442;top:506;width:9355;height:0" coordorigin="1442,506" coordsize="9355,0" path="m1442,506r9356,e" filled="f" strokeweight=".7pt">
              <v:path arrowok="t"/>
            </v:shape>
            <v:shape id="_x0000_s1056" style="position:absolute;left:1444;top:495;width:734;height:0" coordorigin="1444,495" coordsize="734,0" path="m1444,495r734,e" filled="f" strokeweight=".19419mm">
              <v:path arrowok="t"/>
            </v:shape>
            <v:shape id="_x0000_s1055" style="position:absolute;left:2914;top:495;width:6477;height:0" coordorigin="2914,495" coordsize="6477,0" path="m2914,495r6477,e" filled="f" strokeweight=".19419mm">
              <v:path arrowok="t"/>
            </v:shape>
            <v:shape id="_x0000_s1054" style="position:absolute;left:10187;top:495;width:612;height:0" coordorigin="10187,495" coordsize="612,0" path="m10187,495r612,e" filled="f" strokeweight=".19419mm">
              <v:path arrowok="t"/>
            </v:shape>
            <w10:wrap anchorx="page"/>
          </v:group>
        </w:pic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X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2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E</w:t>
      </w:r>
    </w:p>
    <w:p w14:paraId="007BA647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22A6A319" w14:textId="77777777" w:rsidR="0096643A" w:rsidRPr="008B46E0" w:rsidRDefault="0096643A">
      <w:pPr>
        <w:spacing w:before="5" w:line="280" w:lineRule="exact"/>
        <w:rPr>
          <w:rFonts w:asciiTheme="minorHAnsi" w:hAnsiTheme="minorHAnsi" w:cstheme="minorHAnsi"/>
          <w:sz w:val="28"/>
          <w:szCs w:val="28"/>
        </w:rPr>
      </w:pPr>
    </w:p>
    <w:p w14:paraId="6DCBBD7D" w14:textId="77777777" w:rsidR="0096643A" w:rsidRPr="008B46E0" w:rsidRDefault="00A72CAC">
      <w:pPr>
        <w:spacing w:before="25"/>
        <w:ind w:left="67" w:right="826"/>
        <w:jc w:val="center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odu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5"/>
          <w:sz w:val="22"/>
          <w:szCs w:val="22"/>
        </w:rPr>
        <w:t>Cl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1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21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5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 xml:space="preserve">acy                                                             </w:t>
      </w:r>
      <w:r w:rsidRPr="008B46E0">
        <w:rPr>
          <w:rFonts w:asciiTheme="minorHAnsi" w:hAnsiTheme="minorHAnsi" w:cstheme="minorHAnsi"/>
          <w:spacing w:val="37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8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9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3C314DB9" w14:textId="77777777" w:rsidR="0096643A" w:rsidRPr="008B46E0" w:rsidRDefault="00A72CAC">
      <w:pPr>
        <w:spacing w:line="240" w:lineRule="exact"/>
        <w:ind w:left="67" w:right="813"/>
        <w:jc w:val="center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lm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61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lt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20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nd</w:t>
      </w:r>
      <w:r w:rsidRPr="008B46E0">
        <w:rPr>
          <w:rFonts w:asciiTheme="minorHAnsi" w:hAnsiTheme="minorHAnsi" w:cstheme="minorHAnsi"/>
          <w:spacing w:val="47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2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 xml:space="preserve">al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osp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it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 xml:space="preserve">                                        </w:t>
      </w:r>
      <w:r w:rsidRPr="008B46E0">
        <w:rPr>
          <w:rFonts w:asciiTheme="minorHAnsi" w:hAnsiTheme="minorHAnsi" w:cstheme="minorHAnsi"/>
          <w:spacing w:val="52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4A7F8441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5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17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5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ounded</w:t>
      </w:r>
      <w:r w:rsidRPr="008B46E0">
        <w:rPr>
          <w:rFonts w:asciiTheme="minorHAnsi" w:hAnsiTheme="minorHAnsi" w:cstheme="minorHAnsi"/>
          <w:spacing w:val="-24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5"/>
          <w:sz w:val="22"/>
          <w:szCs w:val="22"/>
        </w:rPr>
        <w:t>w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he</w:t>
      </w:r>
      <w:r w:rsidRPr="008B46E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4"/>
          <w:w w:val="93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z w:val="22"/>
          <w:szCs w:val="22"/>
        </w:rPr>
        <w:t>U</w:t>
      </w:r>
    </w:p>
    <w:p w14:paraId="1901877C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ll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66"/>
          <w:sz w:val="22"/>
          <w:szCs w:val="22"/>
        </w:rPr>
        <w:t>’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B46E0">
        <w:rPr>
          <w:rFonts w:asciiTheme="minorHAnsi" w:hAnsiTheme="minorHAnsi" w:cstheme="minorHAnsi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he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apy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ade</w:t>
      </w:r>
      <w:r w:rsidRPr="008B46E0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5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</w:p>
    <w:p w14:paraId="6AB759AA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and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do</w:t>
      </w:r>
      <w:r w:rsidRPr="008B46E0">
        <w:rPr>
          <w:rFonts w:asciiTheme="minorHAnsi" w:hAnsiTheme="minorHAnsi" w:cstheme="minorHAnsi"/>
          <w:spacing w:val="-2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</w:p>
    <w:p w14:paraId="16F7C2C0" w14:textId="77777777" w:rsidR="0096643A" w:rsidRPr="008B46E0" w:rsidRDefault="0096643A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9F6FA1F" w14:textId="77777777" w:rsidR="0096643A" w:rsidRPr="008B46E0" w:rsidRDefault="00A72CAC">
      <w:pPr>
        <w:ind w:left="67" w:right="826"/>
        <w:jc w:val="center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du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B46E0">
        <w:rPr>
          <w:rFonts w:asciiTheme="minorHAnsi" w:hAnsiTheme="minorHAnsi" w:cstheme="minorHAnsi"/>
          <w:sz w:val="22"/>
          <w:szCs w:val="22"/>
        </w:rPr>
        <w:t xml:space="preserve">t  </w:t>
      </w:r>
      <w:r w:rsidRPr="008B46E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3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ti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 xml:space="preserve">                                                                         </w:t>
      </w:r>
      <w:r w:rsidRPr="008B46E0">
        <w:rPr>
          <w:rFonts w:asciiTheme="minorHAnsi" w:hAnsiTheme="minorHAnsi" w:cstheme="minorHAnsi"/>
          <w:spacing w:val="44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09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5</w:t>
      </w:r>
      <w:r w:rsidRPr="008B46E0">
        <w:rPr>
          <w:rFonts w:asciiTheme="minorHAnsi" w:hAnsiTheme="minorHAnsi" w:cstheme="minorHAnsi"/>
          <w:sz w:val="22"/>
          <w:szCs w:val="22"/>
        </w:rPr>
        <w:t xml:space="preserve">-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52E63DD8" w14:textId="77777777" w:rsidR="0096643A" w:rsidRPr="008B46E0" w:rsidRDefault="00A72CAC">
      <w:pPr>
        <w:spacing w:line="240" w:lineRule="exact"/>
        <w:ind w:left="67" w:right="849"/>
        <w:jc w:val="center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eo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w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2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2"/>
          <w:w w:val="110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al</w:t>
      </w:r>
      <w:r w:rsidRPr="008B46E0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osp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it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 xml:space="preserve">al                                                         </w:t>
      </w:r>
      <w:r w:rsidRPr="008B46E0">
        <w:rPr>
          <w:rFonts w:asciiTheme="minorHAnsi" w:hAnsiTheme="minorHAnsi" w:cstheme="minorHAnsi"/>
          <w:spacing w:val="27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eo</w:t>
      </w:r>
      <w:r w:rsidRPr="008B46E0">
        <w:rPr>
          <w:rFonts w:asciiTheme="minorHAnsi" w:hAnsiTheme="minorHAnsi" w:cstheme="minorHAnsi"/>
          <w:spacing w:val="-1"/>
          <w:w w:val="110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2"/>
          <w:w w:val="110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w w:val="110"/>
          <w:sz w:val="22"/>
          <w:szCs w:val="22"/>
        </w:rPr>
        <w:t>w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n,</w:t>
      </w:r>
      <w:r w:rsidRPr="008B46E0">
        <w:rPr>
          <w:rFonts w:asciiTheme="minorHAnsi" w:hAnsiTheme="minorHAnsi" w:cstheme="minorHAnsi"/>
          <w:spacing w:val="3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65DF655A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89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89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14"/>
          <w:w w:val="8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cha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2"/>
          <w:w w:val="116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w w:val="116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2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do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do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</w:p>
    <w:p w14:paraId="46401E63" w14:textId="77777777" w:rsidR="0096643A" w:rsidRPr="008B46E0" w:rsidRDefault="00A72CAC">
      <w:pPr>
        <w:tabs>
          <w:tab w:val="left" w:pos="1540"/>
        </w:tabs>
        <w:spacing w:before="15"/>
        <w:ind w:left="1543" w:right="213" w:hanging="360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8B46E0">
        <w:rPr>
          <w:rFonts w:asciiTheme="minorHAnsi" w:hAnsiTheme="minorHAnsi" w:cstheme="minorHAnsi"/>
          <w:sz w:val="22"/>
          <w:szCs w:val="22"/>
        </w:rPr>
        <w:tab/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2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il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3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3"/>
          <w:sz w:val="22"/>
          <w:szCs w:val="22"/>
        </w:rPr>
        <w:t>tt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ended</w:t>
      </w:r>
      <w:r w:rsidRPr="008B46E0">
        <w:rPr>
          <w:rFonts w:asciiTheme="minorHAnsi" w:hAnsiTheme="minorHAnsi" w:cstheme="minorHAnsi"/>
          <w:spacing w:val="11"/>
          <w:w w:val="1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3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esou</w:t>
      </w:r>
      <w:r w:rsidRPr="008B46E0">
        <w:rPr>
          <w:rFonts w:asciiTheme="minorHAnsi" w:hAnsiTheme="minorHAnsi" w:cstheme="minorHAnsi"/>
          <w:spacing w:val="-1"/>
          <w:w w:val="113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2"/>
          <w:w w:val="113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4"/>
          <w:w w:val="1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3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ounds</w:t>
      </w:r>
      <w:r w:rsidRPr="008B46E0">
        <w:rPr>
          <w:rFonts w:asciiTheme="minorHAnsi" w:hAnsiTheme="minorHAnsi" w:cstheme="minorHAnsi"/>
          <w:spacing w:val="-2"/>
          <w:w w:val="1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3"/>
          <w:sz w:val="22"/>
          <w:szCs w:val="22"/>
        </w:rPr>
        <w:t>w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 xml:space="preserve">r 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ea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 xml:space="preserve">e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su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</w:p>
    <w:p w14:paraId="24DA9D00" w14:textId="77777777" w:rsidR="0096643A" w:rsidRPr="008B46E0" w:rsidRDefault="00A72CAC">
      <w:pPr>
        <w:spacing w:before="12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od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3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B46E0">
        <w:rPr>
          <w:rFonts w:asciiTheme="minorHAnsi" w:hAnsiTheme="minorHAnsi" w:cstheme="minorHAnsi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 xml:space="preserve">t </w:t>
      </w:r>
      <w:r w:rsidRPr="008B46E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</w:p>
    <w:p w14:paraId="71C5C517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  <w:sectPr w:rsidR="0096643A" w:rsidRPr="008B46E0">
          <w:pgSz w:w="12240" w:h="15840"/>
          <w:pgMar w:top="1380" w:right="1320" w:bottom="280" w:left="1340" w:header="720" w:footer="720" w:gutter="0"/>
          <w:cols w:space="720"/>
        </w:sect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at</w:t>
      </w:r>
      <w:r w:rsidRPr="008B46E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</w:p>
    <w:p w14:paraId="4B26F71F" w14:textId="77777777" w:rsidR="0096643A" w:rsidRPr="008B46E0" w:rsidRDefault="0096643A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</w:p>
    <w:p w14:paraId="30E32C2A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1622212D" w14:textId="77777777" w:rsidR="0096643A" w:rsidRPr="008B46E0" w:rsidRDefault="00A72CAC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</w:rPr>
        <w:pict w14:anchorId="0386036A">
          <v:group id="_x0000_s1047" style="position:absolute;left:0;text-align:left;margin-left:71.75pt;margin-top:24.65pt;width:468.45pt;height:2.15pt;z-index:-251660288;mso-position-horizontal-relative:page" coordorigin="1435,493" coordsize="9369,43">
            <v:shape id="_x0000_s1052" style="position:absolute;left:1442;top:500;width:9355;height:0" coordorigin="1442,500" coordsize="9355,0" path="m1442,500r9356,e" filled="f" strokeweight=".7pt">
              <v:path arrowok="t"/>
            </v:shape>
            <v:shape id="_x0000_s1051" style="position:absolute;left:1442;top:529;width:9355;height:0" coordorigin="1442,529" coordsize="9355,0" path="m1442,529r9356,e" filled="f" strokeweight=".7pt">
              <v:path arrowok="t"/>
            </v:shape>
            <v:shape id="_x0000_s1050" style="position:absolute;left:1444;top:520;width:1468;height:0" coordorigin="1444,520" coordsize="1468,0" path="m1444,520r1468,e" filled="f" strokeweight=".19419mm">
              <v:path arrowok="t"/>
            </v:shape>
            <v:shape id="_x0000_s1049" style="position:absolute;left:3645;top:520;width:5746;height:0" coordorigin="3645,520" coordsize="5746,0" path="m3645,520r5746,e" filled="f" strokeweight=".19419mm">
              <v:path arrowok="t"/>
            </v:shape>
            <v:shape id="_x0000_s1048" style="position:absolute;left:10187;top:520;width:612;height:0" coordorigin="10187,520" coordsize="612,0" path="m10187,520r612,e" filled="f" strokeweight=".19419mm">
              <v:path arrowok="t"/>
            </v:shape>
            <w10:wrap anchorx="page"/>
          </v:group>
        </w:pic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X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2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nu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z w:val="22"/>
          <w:szCs w:val="22"/>
        </w:rPr>
        <w:t>)</w:t>
      </w:r>
    </w:p>
    <w:p w14:paraId="365F6DA0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05FD6866" w14:textId="77777777" w:rsidR="0096643A" w:rsidRPr="008B46E0" w:rsidRDefault="0096643A">
      <w:pPr>
        <w:spacing w:before="5" w:line="280" w:lineRule="exact"/>
        <w:rPr>
          <w:rFonts w:asciiTheme="minorHAnsi" w:hAnsiTheme="minorHAnsi" w:cstheme="minorHAnsi"/>
          <w:sz w:val="28"/>
          <w:szCs w:val="28"/>
        </w:rPr>
      </w:pPr>
    </w:p>
    <w:p w14:paraId="659AB94A" w14:textId="77777777" w:rsidR="0096643A" w:rsidRPr="008B46E0" w:rsidRDefault="00A72CAC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bu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15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 xml:space="preserve">                                                                                    </w:t>
      </w:r>
      <w:r w:rsidRPr="008B46E0">
        <w:rPr>
          <w:rFonts w:asciiTheme="minorHAnsi" w:hAnsiTheme="minorHAnsi" w:cstheme="minorHAnsi"/>
          <w:spacing w:val="39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5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11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7BC33A79" w14:textId="77777777" w:rsidR="0096643A" w:rsidRPr="008B46E0" w:rsidRDefault="00A72CA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 xml:space="preserve">n 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en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 xml:space="preserve">                                                                                        </w:t>
      </w:r>
      <w:r w:rsidRPr="008B46E0">
        <w:rPr>
          <w:rFonts w:asciiTheme="minorHAnsi" w:hAnsiTheme="minorHAnsi" w:cstheme="minorHAnsi"/>
          <w:spacing w:val="48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0BA7380F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2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apy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</w:p>
    <w:p w14:paraId="291E53EB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4"/>
          <w:w w:val="93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and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w w:val="80"/>
          <w:sz w:val="22"/>
          <w:szCs w:val="22"/>
        </w:rPr>
        <w:t>j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-2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</w:p>
    <w:p w14:paraId="0B862841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use,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and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</w:p>
    <w:p w14:paraId="34C2FCD6" w14:textId="77777777" w:rsidR="0096643A" w:rsidRPr="008B46E0" w:rsidRDefault="0096643A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76A7290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dvanced</w:t>
      </w:r>
      <w:r w:rsidRPr="008B46E0">
        <w:rPr>
          <w:rFonts w:asciiTheme="minorHAnsi" w:hAnsiTheme="minorHAnsi" w:cstheme="minorHAnsi"/>
          <w:spacing w:val="14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mm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it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18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 xml:space="preserve">on                                                                           </w:t>
      </w:r>
      <w:r w:rsidRPr="008B46E0">
        <w:rPr>
          <w:rFonts w:asciiTheme="minorHAnsi" w:hAnsiTheme="minorHAnsi" w:cstheme="minorHAnsi"/>
          <w:spacing w:val="14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09B9C978" w14:textId="77777777" w:rsidR="0096643A" w:rsidRPr="008B46E0" w:rsidRDefault="00A72CA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-M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-2"/>
          <w:w w:val="119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acy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 xml:space="preserve">                                                                                            </w:t>
      </w:r>
      <w:r w:rsidRPr="008B46E0">
        <w:rPr>
          <w:rFonts w:asciiTheme="minorHAnsi" w:hAnsiTheme="minorHAnsi" w:cstheme="minorHAnsi"/>
          <w:spacing w:val="48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3772BB30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20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2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ocessed</w:t>
      </w:r>
      <w:r w:rsidRPr="008B46E0">
        <w:rPr>
          <w:rFonts w:asciiTheme="minorHAnsi" w:hAnsiTheme="minorHAnsi" w:cstheme="minorHAnsi"/>
          <w:spacing w:val="-23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oun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</w:p>
    <w:p w14:paraId="4783FBED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75"/>
          <w:sz w:val="22"/>
          <w:szCs w:val="22"/>
        </w:rPr>
        <w:t>“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75"/>
          <w:sz w:val="22"/>
          <w:szCs w:val="22"/>
        </w:rPr>
        <w:t>”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 xml:space="preserve">oper </w:t>
      </w:r>
      <w:r w:rsidRPr="008B46E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</w:p>
    <w:p w14:paraId="2D64849F" w14:textId="77777777" w:rsidR="0096643A" w:rsidRPr="008B46E0" w:rsidRDefault="00A72CAC">
      <w:pPr>
        <w:tabs>
          <w:tab w:val="left" w:pos="1540"/>
        </w:tabs>
        <w:spacing w:before="19" w:line="240" w:lineRule="exact"/>
        <w:ind w:left="1543" w:right="730" w:hanging="360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8B46E0">
        <w:rPr>
          <w:rFonts w:asciiTheme="minorHAnsi" w:hAnsiTheme="minorHAnsi" w:cstheme="minorHAnsi"/>
          <w:sz w:val="22"/>
          <w:szCs w:val="22"/>
        </w:rPr>
        <w:tab/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ood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w w:val="115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su</w:t>
      </w:r>
      <w:r w:rsidRPr="008B46E0">
        <w:rPr>
          <w:rFonts w:asciiTheme="minorHAnsi" w:hAnsiTheme="minorHAnsi" w:cstheme="minorHAnsi"/>
          <w:spacing w:val="-1"/>
          <w:w w:val="115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0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che</w:t>
      </w:r>
      <w:r w:rsidRPr="008B46E0">
        <w:rPr>
          <w:rFonts w:asciiTheme="minorHAnsi" w:hAnsiTheme="minorHAnsi" w:cstheme="minorHAnsi"/>
          <w:spacing w:val="-2"/>
          <w:w w:val="115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3"/>
          <w:w w:val="115"/>
          <w:sz w:val="22"/>
          <w:szCs w:val="22"/>
        </w:rPr>
        <w:t>k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9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and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4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or</w:t>
      </w:r>
      <w:r w:rsidRPr="008B46E0">
        <w:rPr>
          <w:rFonts w:asciiTheme="minorHAnsi" w:hAnsiTheme="minorHAnsi" w:cstheme="minorHAnsi"/>
          <w:spacing w:val="9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 h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</w:p>
    <w:p w14:paraId="04409338" w14:textId="77777777" w:rsidR="0096643A" w:rsidRPr="008B46E0" w:rsidRDefault="0096643A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3C5C7B73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dvanced</w:t>
      </w:r>
      <w:r w:rsidRPr="008B46E0">
        <w:rPr>
          <w:rFonts w:asciiTheme="minorHAnsi" w:hAnsiTheme="minorHAnsi" w:cstheme="minorHAnsi"/>
          <w:spacing w:val="4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pec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cade</w:t>
      </w:r>
      <w:r w:rsidRPr="008B46E0">
        <w:rPr>
          <w:rFonts w:asciiTheme="minorHAnsi" w:hAnsiTheme="minorHAnsi" w:cstheme="minorHAnsi"/>
          <w:spacing w:val="-2"/>
          <w:w w:val="116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 xml:space="preserve">                                                                   </w:t>
      </w:r>
      <w:r w:rsidRPr="008B46E0">
        <w:rPr>
          <w:rFonts w:asciiTheme="minorHAnsi" w:hAnsiTheme="minorHAnsi" w:cstheme="minorHAnsi"/>
          <w:spacing w:val="60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01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42F8B5C8" w14:textId="77777777" w:rsidR="0096643A" w:rsidRPr="008B46E0" w:rsidRDefault="00A72CA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B46E0">
        <w:rPr>
          <w:rFonts w:asciiTheme="minorHAnsi" w:hAnsiTheme="minorHAnsi" w:cstheme="minorHAnsi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5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ll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ege</w:t>
      </w:r>
      <w:r w:rsidRPr="008B46E0">
        <w:rPr>
          <w:rFonts w:asciiTheme="minorHAnsi" w:hAnsiTheme="minorHAnsi" w:cstheme="minorHAnsi"/>
          <w:spacing w:val="5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B46E0">
        <w:rPr>
          <w:rFonts w:asciiTheme="minorHAnsi" w:hAnsiTheme="minorHAnsi" w:cstheme="minorHAnsi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2"/>
          <w:w w:val="119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 xml:space="preserve">acy                                                                               </w:t>
      </w:r>
      <w:r w:rsidRPr="008B46E0">
        <w:rPr>
          <w:rFonts w:asciiTheme="minorHAnsi" w:hAnsiTheme="minorHAnsi" w:cstheme="minorHAnsi"/>
          <w:spacing w:val="9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5A628CAD" w14:textId="77777777" w:rsidR="0096643A" w:rsidRPr="008B46E0" w:rsidRDefault="00A72CAC">
      <w:pPr>
        <w:spacing w:before="15" w:line="240" w:lineRule="exact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ea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2"/>
          <w:w w:val="109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anced</w:t>
      </w:r>
      <w:r w:rsidRPr="008B46E0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2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acy</w:t>
      </w:r>
      <w:r w:rsidRPr="008B46E0">
        <w:rPr>
          <w:rFonts w:asciiTheme="minorHAnsi" w:hAnsiTheme="minorHAnsi" w:cstheme="minorHAnsi"/>
          <w:spacing w:val="2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</w:p>
    <w:p w14:paraId="11BBAC95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5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17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5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posed</w:t>
      </w:r>
      <w:r w:rsidRPr="008B46E0">
        <w:rPr>
          <w:rFonts w:asciiTheme="minorHAnsi" w:hAnsiTheme="minorHAnsi" w:cstheme="minorHAnsi"/>
          <w:spacing w:val="-22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pha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 xml:space="preserve">acy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</w:p>
    <w:p w14:paraId="67D87A89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8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8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ea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ed</w:t>
      </w:r>
      <w:r w:rsidRPr="008B46E0">
        <w:rPr>
          <w:rFonts w:asciiTheme="minorHAnsi" w:hAnsiTheme="minorHAnsi" w:cstheme="minorHAnsi"/>
          <w:spacing w:val="-29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8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q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z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z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4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1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2"/>
          <w:w w:val="109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anced</w:t>
      </w:r>
      <w:r w:rsidRPr="008B46E0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</w:p>
    <w:p w14:paraId="76E1D2A0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4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or</w:t>
      </w:r>
      <w:r w:rsidRPr="008B46E0">
        <w:rPr>
          <w:rFonts w:asciiTheme="minorHAnsi" w:hAnsiTheme="minorHAnsi" w:cstheme="minorHAnsi"/>
          <w:spacing w:val="9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pacing w:val="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2"/>
          <w:w w:val="112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</w:p>
    <w:p w14:paraId="505A43CD" w14:textId="77777777" w:rsidR="0096643A" w:rsidRPr="008B46E0" w:rsidRDefault="0096643A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1E7FD18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dvanced</w:t>
      </w:r>
      <w:r w:rsidRPr="008B46E0">
        <w:rPr>
          <w:rFonts w:asciiTheme="minorHAnsi" w:hAnsiTheme="minorHAnsi" w:cstheme="minorHAnsi"/>
          <w:spacing w:val="4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pec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uc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0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2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acy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 xml:space="preserve">                                                     </w:t>
      </w:r>
      <w:r w:rsidRPr="008B46E0">
        <w:rPr>
          <w:rFonts w:asciiTheme="minorHAnsi" w:hAnsiTheme="minorHAnsi" w:cstheme="minorHAnsi"/>
          <w:spacing w:val="64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2BE55198" w14:textId="77777777" w:rsidR="0096643A" w:rsidRPr="008B46E0" w:rsidRDefault="00A72CA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ou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20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na</w:t>
      </w:r>
      <w:r w:rsidRPr="008B46E0">
        <w:rPr>
          <w:rFonts w:asciiTheme="minorHAnsi" w:hAnsiTheme="minorHAnsi" w:cstheme="minorHAnsi"/>
          <w:spacing w:val="-12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4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en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 xml:space="preserve">er                                                                            </w:t>
      </w:r>
      <w:r w:rsidRPr="008B46E0">
        <w:rPr>
          <w:rFonts w:asciiTheme="minorHAnsi" w:hAnsiTheme="minorHAnsi" w:cstheme="minorHAnsi"/>
          <w:spacing w:val="52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1777FFD3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es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 xml:space="preserve">s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8B46E0">
        <w:rPr>
          <w:rFonts w:asciiTheme="minorHAnsi" w:hAnsiTheme="minorHAnsi" w:cstheme="minorHAnsi"/>
          <w:sz w:val="22"/>
          <w:szCs w:val="22"/>
        </w:rPr>
        <w:t xml:space="preserve">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su</w:t>
      </w:r>
      <w:r w:rsidRPr="008B46E0">
        <w:rPr>
          <w:rFonts w:asciiTheme="minorHAnsi" w:hAnsiTheme="minorHAnsi" w:cstheme="minorHAnsi"/>
          <w:spacing w:val="1"/>
          <w:w w:val="113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2"/>
          <w:w w:val="113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w w:val="113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ed</w:t>
      </w:r>
      <w:r w:rsidRPr="008B46E0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bo</w:t>
      </w:r>
      <w:r w:rsidRPr="008B46E0">
        <w:rPr>
          <w:rFonts w:asciiTheme="minorHAnsi" w:hAnsiTheme="minorHAnsi" w:cstheme="minorHAnsi"/>
          <w:spacing w:val="-2"/>
          <w:w w:val="113"/>
          <w:sz w:val="22"/>
          <w:szCs w:val="22"/>
        </w:rPr>
        <w:t>x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es</w:t>
      </w:r>
      <w:r w:rsidRPr="008B46E0">
        <w:rPr>
          <w:rFonts w:asciiTheme="minorHAnsi" w:hAnsiTheme="minorHAnsi" w:cstheme="minorHAnsi"/>
          <w:spacing w:val="7"/>
          <w:w w:val="1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</w:p>
    <w:p w14:paraId="719DFFB1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</w:p>
    <w:p w14:paraId="5567126D" w14:textId="77777777" w:rsidR="0096643A" w:rsidRPr="008B46E0" w:rsidRDefault="00A72CAC">
      <w:pPr>
        <w:spacing w:before="15" w:line="240" w:lineRule="exact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q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</w:p>
    <w:p w14:paraId="6E3AB371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 xml:space="preserve">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do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</w:p>
    <w:p w14:paraId="5D02D9B4" w14:textId="77777777" w:rsidR="0096643A" w:rsidRPr="008B46E0" w:rsidRDefault="0096643A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166BEB5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dvanced</w:t>
      </w:r>
      <w:r w:rsidRPr="008B46E0">
        <w:rPr>
          <w:rFonts w:asciiTheme="minorHAnsi" w:hAnsiTheme="minorHAnsi" w:cstheme="minorHAnsi"/>
          <w:spacing w:val="4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pec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ehab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il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it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 xml:space="preserve">on </w:t>
      </w:r>
      <w:r w:rsidRPr="008B46E0">
        <w:rPr>
          <w:rFonts w:asciiTheme="minorHAnsi" w:hAnsiTheme="minorHAnsi" w:cstheme="minorHAnsi"/>
          <w:spacing w:val="1"/>
          <w:w w:val="93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8B46E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03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6DAF0A4E" w14:textId="77777777" w:rsidR="0096643A" w:rsidRPr="008B46E0" w:rsidRDefault="00A72CAC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lt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ou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15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ehab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3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osp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it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 xml:space="preserve">l                                                                </w:t>
      </w:r>
      <w:r w:rsidRPr="008B46E0">
        <w:rPr>
          <w:rFonts w:asciiTheme="minorHAnsi" w:hAnsiTheme="minorHAnsi" w:cstheme="minorHAnsi"/>
          <w:spacing w:val="61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6F2B4965" w14:textId="77777777" w:rsidR="0096643A" w:rsidRPr="008B46E0" w:rsidRDefault="0096643A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AAB99A8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dvanced</w:t>
      </w:r>
      <w:r w:rsidRPr="008B46E0">
        <w:rPr>
          <w:rFonts w:asciiTheme="minorHAnsi" w:hAnsiTheme="minorHAnsi" w:cstheme="minorHAnsi"/>
          <w:spacing w:val="4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pec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syc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2"/>
          <w:w w:val="119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4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3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Pr="008B46E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04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5432A682" w14:textId="77777777" w:rsidR="0096643A" w:rsidRPr="008B46E0" w:rsidRDefault="00A72CAC">
      <w:pPr>
        <w:spacing w:before="1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 xml:space="preserve">n 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7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en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 xml:space="preserve">                                                                                         </w:t>
      </w:r>
      <w:r w:rsidRPr="008B46E0">
        <w:rPr>
          <w:rFonts w:asciiTheme="minorHAnsi" w:hAnsiTheme="minorHAnsi" w:cstheme="minorHAnsi"/>
          <w:spacing w:val="35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362AB952" w14:textId="77777777" w:rsidR="0096643A" w:rsidRPr="008B46E0" w:rsidRDefault="0096643A">
      <w:pPr>
        <w:spacing w:before="4" w:line="140" w:lineRule="exact"/>
        <w:rPr>
          <w:rFonts w:asciiTheme="minorHAnsi" w:hAnsiTheme="minorHAnsi" w:cstheme="minorHAnsi"/>
          <w:sz w:val="15"/>
          <w:szCs w:val="15"/>
        </w:rPr>
      </w:pPr>
    </w:p>
    <w:p w14:paraId="20144E71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4611FBC0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3AF3BF28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33F9232B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</w:rPr>
        <w:pict w14:anchorId="473DA6C4">
          <v:group id="_x0000_s1044" style="position:absolute;left:0;text-align:left;margin-left:70.35pt;margin-top:26.45pt;width:471.35pt;height:1.65pt;z-index:-251659264;mso-position-horizontal-relative:page" coordorigin="1407,529" coordsize="9427,33">
            <v:shape id="_x0000_s1046" style="position:absolute;left:1414;top:555;width:9413;height:0" coordorigin="1414,555" coordsize="9413,0" path="m1414,555r9412,e" filled="f" strokeweight=".7pt">
              <v:path arrowok="t"/>
            </v:shape>
            <v:shape id="_x0000_s1045" style="position:absolute;left:1414;top:536;width:9413;height:0" coordorigin="1414,536" coordsize="9413,0" path="m1414,536r9412,e" filled="f" strokeweight=".7pt">
              <v:path arrowok="t"/>
            </v:shape>
            <w10:wrap anchorx="page"/>
          </v:group>
        </w:pic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WO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K</w:t>
      </w:r>
      <w:r w:rsidRPr="008B46E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92"/>
          <w:sz w:val="22"/>
          <w:szCs w:val="22"/>
        </w:rPr>
        <w:t>X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E</w:t>
      </w:r>
    </w:p>
    <w:p w14:paraId="77C706F4" w14:textId="77777777" w:rsidR="0096643A" w:rsidRPr="008B46E0" w:rsidRDefault="0096643A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</w:p>
    <w:p w14:paraId="2962B2C8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4A716B1D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7C2703CF" w14:textId="77777777" w:rsidR="0096643A" w:rsidRPr="008B46E0" w:rsidRDefault="00A72CAC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acy</w:t>
      </w:r>
      <w:r w:rsidRPr="008B46E0">
        <w:rPr>
          <w:rFonts w:asciiTheme="minorHAnsi" w:hAnsiTheme="minorHAnsi" w:cstheme="minorHAnsi"/>
          <w:spacing w:val="8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Tech</w:t>
      </w:r>
      <w:r w:rsidRPr="008B46E0">
        <w:rPr>
          <w:rFonts w:asciiTheme="minorHAnsi" w:hAnsiTheme="minorHAnsi" w:cstheme="minorHAnsi"/>
          <w:spacing w:val="-4"/>
          <w:w w:val="118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an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 xml:space="preserve">                                                                                 </w:t>
      </w:r>
      <w:r w:rsidRPr="008B46E0">
        <w:rPr>
          <w:rFonts w:asciiTheme="minorHAnsi" w:hAnsiTheme="minorHAnsi" w:cstheme="minorHAnsi"/>
          <w:spacing w:val="32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June</w:t>
      </w:r>
      <w:r w:rsidRPr="008B46E0">
        <w:rPr>
          <w:rFonts w:asciiTheme="minorHAnsi" w:hAnsiTheme="minorHAnsi" w:cstheme="minorHAnsi"/>
          <w:spacing w:val="-3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3</w:t>
      </w:r>
      <w:r w:rsidRPr="008B46E0">
        <w:rPr>
          <w:rFonts w:asciiTheme="minorHAnsi" w:hAnsiTheme="minorHAnsi" w:cstheme="minorHAnsi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</w:p>
    <w:p w14:paraId="7FCA18F4" w14:textId="77777777" w:rsidR="0096643A" w:rsidRPr="008B46E0" w:rsidRDefault="00A72CAC">
      <w:pPr>
        <w:spacing w:before="1"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cke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6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acy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 xml:space="preserve">                                                                                             </w:t>
      </w:r>
      <w:r w:rsidRPr="008B46E0">
        <w:rPr>
          <w:rFonts w:asciiTheme="minorHAnsi" w:hAnsiTheme="minorHAnsi" w:cstheme="minorHAnsi"/>
          <w:spacing w:val="52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072C331E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ph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 xml:space="preserve">acy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he</w:t>
      </w:r>
      <w:r w:rsidRPr="008B46E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sec</w:t>
      </w:r>
      <w:r w:rsidRPr="008B46E0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3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3"/>
          <w:w w:val="1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3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</w:p>
    <w:p w14:paraId="45B1BDB8" w14:textId="77777777" w:rsidR="0096643A" w:rsidRPr="008B46E0" w:rsidRDefault="00A72CAC">
      <w:pPr>
        <w:spacing w:before="15" w:line="240" w:lineRule="exact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20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2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ocessed</w:t>
      </w:r>
      <w:r w:rsidRPr="008B46E0">
        <w:rPr>
          <w:rFonts w:asciiTheme="minorHAnsi" w:hAnsiTheme="minorHAnsi" w:cstheme="minorHAnsi"/>
          <w:spacing w:val="-23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en</w:t>
      </w:r>
      <w:r w:rsidRPr="008B46E0">
        <w:rPr>
          <w:rFonts w:asciiTheme="minorHAnsi" w:hAnsiTheme="minorHAnsi" w:cstheme="minorHAnsi"/>
          <w:spacing w:val="2"/>
          <w:w w:val="116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aged</w:t>
      </w:r>
      <w:r w:rsidRPr="008B46E0">
        <w:rPr>
          <w:rFonts w:asciiTheme="minorHAnsi" w:hAnsiTheme="minorHAnsi" w:cstheme="minorHAnsi"/>
          <w:spacing w:val="2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ou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</w:p>
    <w:p w14:paraId="4EC8220C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  <w:sectPr w:rsidR="0096643A" w:rsidRPr="008B46E0">
          <w:headerReference w:type="default" r:id="rId7"/>
          <w:pgSz w:w="12240" w:h="15840"/>
          <w:pgMar w:top="1260" w:right="1340" w:bottom="280" w:left="1340" w:header="760" w:footer="0" w:gutter="0"/>
          <w:pgNumType w:start="2"/>
          <w:cols w:space="720"/>
        </w:sectPr>
      </w:pPr>
      <w:r w:rsidRPr="008B46E0">
        <w:rPr>
          <w:rFonts w:asciiTheme="minorHAnsi" w:hAnsiTheme="minorHAnsi" w:cstheme="minorHAnsi"/>
          <w:w w:val="120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2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ocessed</w:t>
      </w:r>
      <w:r w:rsidRPr="008B46E0">
        <w:rPr>
          <w:rFonts w:asciiTheme="minorHAnsi" w:hAnsiTheme="minorHAnsi" w:cstheme="minorHAnsi"/>
          <w:spacing w:val="-23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B46E0">
        <w:rPr>
          <w:rFonts w:asciiTheme="minorHAnsi" w:hAnsiTheme="minorHAnsi" w:cstheme="minorHAnsi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3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3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de</w:t>
      </w:r>
      <w:r w:rsidRPr="008B46E0">
        <w:rPr>
          <w:rFonts w:asciiTheme="minorHAnsi" w:hAnsiTheme="minorHAnsi" w:cstheme="minorHAnsi"/>
          <w:spacing w:val="-1"/>
          <w:w w:val="113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2"/>
          <w:w w:val="1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 xml:space="preserve">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</w:p>
    <w:p w14:paraId="6ECEF6E8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14E3063D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6473119F" w14:textId="77777777" w:rsidR="0096643A" w:rsidRPr="008B46E0" w:rsidRDefault="0096643A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2D77FB32" w14:textId="77777777" w:rsidR="0096643A" w:rsidRPr="008B46E0" w:rsidRDefault="00A72CAC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</w:rPr>
        <w:pict w14:anchorId="23337BF4">
          <v:group id="_x0000_s1041" style="position:absolute;left:0;text-align:left;margin-left:70.35pt;margin-top:27.55pt;width:471.35pt;height:1.65pt;z-index:-251658240;mso-position-horizontal-relative:page" coordorigin="1407,551" coordsize="9427,33">
            <v:shape id="_x0000_s1043" style="position:absolute;left:1414;top:577;width:9413;height:0" coordorigin="1414,577" coordsize="9413,0" path="m1414,577r9412,e" filled="f" strokeweight=".7pt">
              <v:path arrowok="t"/>
            </v:shape>
            <v:shape id="_x0000_s1042" style="position:absolute;left:1414;top:558;width:9413;height:0" coordorigin="1414,558" coordsize="9413,0" path="m1414,558r9412,e" filled="f" strokeweight=".7pt">
              <v:path arrowok="t"/>
            </v:shape>
            <w10:wrap anchorx="page"/>
          </v:group>
        </w:pic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WO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K</w:t>
      </w:r>
      <w:r w:rsidRPr="008B46E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92"/>
          <w:sz w:val="22"/>
          <w:szCs w:val="22"/>
        </w:rPr>
        <w:t>X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nu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z w:val="22"/>
          <w:szCs w:val="22"/>
        </w:rPr>
        <w:t>)</w:t>
      </w:r>
    </w:p>
    <w:p w14:paraId="6EEC7F5C" w14:textId="77777777" w:rsidR="0096643A" w:rsidRPr="008B46E0" w:rsidRDefault="0096643A">
      <w:pPr>
        <w:spacing w:before="2" w:line="120" w:lineRule="exact"/>
        <w:rPr>
          <w:rFonts w:asciiTheme="minorHAnsi" w:hAnsiTheme="minorHAnsi" w:cstheme="minorHAnsi"/>
          <w:sz w:val="13"/>
          <w:szCs w:val="13"/>
        </w:rPr>
      </w:pPr>
    </w:p>
    <w:p w14:paraId="01DED03B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5BE718CF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4BAFB1F0" w14:textId="77777777" w:rsidR="0096643A" w:rsidRPr="008B46E0" w:rsidRDefault="00A72CAC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acy</w:t>
      </w:r>
      <w:r w:rsidRPr="008B46E0">
        <w:rPr>
          <w:rFonts w:asciiTheme="minorHAnsi" w:hAnsiTheme="minorHAnsi" w:cstheme="minorHAnsi"/>
          <w:spacing w:val="8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Tech</w:t>
      </w:r>
      <w:r w:rsidRPr="008B46E0">
        <w:rPr>
          <w:rFonts w:asciiTheme="minorHAnsi" w:hAnsiTheme="minorHAnsi" w:cstheme="minorHAnsi"/>
          <w:spacing w:val="-4"/>
          <w:w w:val="118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an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 xml:space="preserve">                                                                                 </w:t>
      </w:r>
      <w:r w:rsidRPr="008B46E0">
        <w:rPr>
          <w:rFonts w:asciiTheme="minorHAnsi" w:hAnsiTheme="minorHAnsi" w:cstheme="minorHAnsi"/>
          <w:spacing w:val="32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B46E0">
        <w:rPr>
          <w:rFonts w:asciiTheme="minorHAnsi" w:hAnsiTheme="minorHAnsi" w:cstheme="minorHAnsi"/>
          <w:sz w:val="22"/>
          <w:szCs w:val="22"/>
        </w:rPr>
        <w:t>ay</w:t>
      </w:r>
      <w:r w:rsidRPr="008B46E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00-</w:t>
      </w:r>
      <w:r w:rsidRPr="008B46E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>June</w:t>
      </w:r>
      <w:r w:rsidRPr="008B46E0">
        <w:rPr>
          <w:rFonts w:asciiTheme="minorHAnsi" w:hAnsiTheme="minorHAnsi" w:cstheme="minorHAnsi"/>
          <w:spacing w:val="15"/>
          <w:w w:val="11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>03</w:t>
      </w:r>
    </w:p>
    <w:p w14:paraId="2E4A34E2" w14:textId="77777777" w:rsidR="0096643A" w:rsidRPr="008B46E0" w:rsidRDefault="00A72CAC">
      <w:pPr>
        <w:spacing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i-</w:t>
      </w:r>
      <w:r w:rsidRPr="008B46E0">
        <w:rPr>
          <w:rFonts w:asciiTheme="minorHAnsi" w:hAnsiTheme="minorHAnsi" w:cstheme="minorHAnsi"/>
          <w:sz w:val="22"/>
          <w:szCs w:val="22"/>
        </w:rPr>
        <w:t>Lo</w:t>
      </w:r>
      <w:r w:rsidRPr="008B46E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8B46E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C</w:t>
      </w:r>
    </w:p>
    <w:p w14:paraId="6FDB7CC5" w14:textId="77777777" w:rsidR="0096643A" w:rsidRPr="008B46E0" w:rsidRDefault="00A72CAC">
      <w:pPr>
        <w:tabs>
          <w:tab w:val="left" w:pos="1540"/>
        </w:tabs>
        <w:spacing w:before="19" w:line="240" w:lineRule="exact"/>
        <w:ind w:left="1543" w:right="277" w:hanging="360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8B46E0">
        <w:rPr>
          <w:rFonts w:asciiTheme="minorHAnsi" w:hAnsiTheme="minorHAnsi" w:cstheme="minorHAnsi"/>
          <w:sz w:val="22"/>
          <w:szCs w:val="22"/>
        </w:rPr>
        <w:tab/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oun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 xml:space="preserve">oper 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use</w:t>
      </w:r>
      <w:r w:rsidRPr="008B46E0">
        <w:rPr>
          <w:rFonts w:asciiTheme="minorHAnsi" w:hAnsiTheme="minorHAnsi" w:cstheme="minorHAnsi"/>
          <w:spacing w:val="-4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0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ood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 xml:space="preserve">e 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2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</w:p>
    <w:p w14:paraId="524E7405" w14:textId="77777777" w:rsidR="0096643A" w:rsidRPr="008B46E0" w:rsidRDefault="00A72CAC">
      <w:pPr>
        <w:spacing w:before="12" w:line="240" w:lineRule="exact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20"/>
          <w:sz w:val="22"/>
          <w:szCs w:val="22"/>
        </w:rPr>
        <w:t>•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 xml:space="preserve">   </w:t>
      </w:r>
      <w:r w:rsidRPr="008B46E0">
        <w:rPr>
          <w:rFonts w:asciiTheme="minorHAnsi" w:hAnsiTheme="minorHAnsi" w:cstheme="minorHAnsi"/>
          <w:spacing w:val="2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ocess</w:t>
      </w:r>
      <w:r w:rsidRPr="008B46E0">
        <w:rPr>
          <w:rFonts w:asciiTheme="minorHAnsi" w:hAnsiTheme="minorHAnsi" w:cstheme="minorHAnsi"/>
          <w:spacing w:val="-17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8B46E0">
        <w:rPr>
          <w:rFonts w:asciiTheme="minorHAnsi" w:hAnsiTheme="minorHAnsi" w:cstheme="minorHAnsi"/>
          <w:sz w:val="22"/>
          <w:szCs w:val="22"/>
        </w:rPr>
        <w:t xml:space="preserve">e </w:t>
      </w:r>
      <w:r w:rsidRPr="008B46E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and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doc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B46E0">
        <w:rPr>
          <w:rFonts w:asciiTheme="minorHAnsi" w:hAnsiTheme="minorHAnsi" w:cstheme="minorHAnsi"/>
          <w:sz w:val="22"/>
          <w:szCs w:val="22"/>
        </w:rPr>
        <w:t xml:space="preserve">r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ll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an</w:t>
      </w:r>
      <w:r w:rsidRPr="008B46E0">
        <w:rPr>
          <w:rFonts w:asciiTheme="minorHAnsi" w:hAnsiTheme="minorHAnsi" w:cstheme="minorHAnsi"/>
          <w:spacing w:val="-3"/>
          <w:w w:val="11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15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3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</w:p>
    <w:p w14:paraId="26C5D7BB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w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eness</w:t>
      </w:r>
      <w:r w:rsidRPr="008B46E0">
        <w:rPr>
          <w:rFonts w:asciiTheme="minorHAnsi" w:hAnsiTheme="minorHAnsi" w:cstheme="minorHAnsi"/>
          <w:spacing w:val="3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3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acy</w:t>
      </w:r>
      <w:r w:rsidRPr="008B46E0">
        <w:rPr>
          <w:rFonts w:asciiTheme="minorHAnsi" w:hAnsiTheme="minorHAnsi" w:cstheme="minorHAnsi"/>
          <w:spacing w:val="-2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</w:p>
    <w:p w14:paraId="0EF1FAB3" w14:textId="77777777" w:rsidR="0096643A" w:rsidRPr="008B46E0" w:rsidRDefault="0096643A">
      <w:pPr>
        <w:spacing w:before="5" w:line="100" w:lineRule="exact"/>
        <w:rPr>
          <w:rFonts w:asciiTheme="minorHAnsi" w:hAnsiTheme="minorHAnsi" w:cstheme="minorHAnsi"/>
          <w:sz w:val="10"/>
          <w:szCs w:val="10"/>
        </w:rPr>
      </w:pPr>
    </w:p>
    <w:p w14:paraId="742B6FBA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416A3672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22B78144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</w:rPr>
        <w:pict w14:anchorId="092715D0">
          <v:group id="_x0000_s1038" style="position:absolute;left:0;text-align:left;margin-left:70.35pt;margin-top:26.3pt;width:471.35pt;height:1.65pt;z-index:-251657216;mso-position-horizontal-relative:page" coordorigin="1407,526" coordsize="9427,33">
            <v:shape id="_x0000_s1040" style="position:absolute;left:1414;top:552;width:9413;height:0" coordorigin="1414,552" coordsize="9413,0" path="m1414,552r9412,e" filled="f" strokeweight=".7pt">
              <v:path arrowok="t"/>
            </v:shape>
            <v:shape id="_x0000_s1039" style="position:absolute;left:1414;top:533;width:9413;height:0" coordorigin="1414,533" coordsize="9413,0" path="m1414,533r9412,e" filled="f" strokeweight=".7pt">
              <v:path arrowok="t"/>
            </v:shape>
            <w10:wrap anchorx="page"/>
          </v:group>
        </w:pic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 xml:space="preserve">S 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S</w:t>
      </w:r>
    </w:p>
    <w:p w14:paraId="74E6DCF9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57B84367" w14:textId="77777777" w:rsidR="0096643A" w:rsidRPr="008B46E0" w:rsidRDefault="0096643A">
      <w:pPr>
        <w:spacing w:before="17" w:line="280" w:lineRule="exact"/>
        <w:rPr>
          <w:rFonts w:asciiTheme="minorHAnsi" w:hAnsiTheme="minorHAnsi" w:cstheme="minorHAnsi"/>
          <w:sz w:val="28"/>
          <w:szCs w:val="28"/>
        </w:rPr>
      </w:pPr>
    </w:p>
    <w:p w14:paraId="52FEA580" w14:textId="77777777" w:rsidR="0096643A" w:rsidRPr="008B46E0" w:rsidRDefault="00A72CAC">
      <w:pPr>
        <w:spacing w:before="75"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3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of</w:t>
      </w:r>
      <w:r w:rsidRPr="008B46E0">
        <w:rPr>
          <w:rFonts w:asciiTheme="minorHAnsi" w:hAnsiTheme="minorHAnsi" w:cstheme="minorHAnsi"/>
          <w:spacing w:val="13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 xml:space="preserve">h </w:t>
      </w:r>
      <w:r w:rsidRPr="008B46E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2000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0E200C99" w14:textId="77777777" w:rsidR="0096643A" w:rsidRPr="008B46E0" w:rsidRDefault="00A72CAC">
      <w:pPr>
        <w:spacing w:before="14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3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of</w:t>
      </w:r>
      <w:r w:rsidRPr="008B46E0">
        <w:rPr>
          <w:rFonts w:asciiTheme="minorHAnsi" w:hAnsiTheme="minorHAnsi" w:cstheme="minorHAnsi"/>
          <w:spacing w:val="13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 xml:space="preserve">h </w:t>
      </w:r>
      <w:r w:rsidRPr="008B46E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7E900F09" w14:textId="77777777" w:rsidR="0096643A" w:rsidRPr="008B46E0" w:rsidRDefault="00A72CAC">
      <w:pPr>
        <w:spacing w:before="15"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ou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 xml:space="preserve">h </w:t>
      </w:r>
      <w:r w:rsidRPr="008B46E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ono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5"/>
          <w:w w:val="10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2000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2003</w:t>
      </w:r>
    </w:p>
    <w:p w14:paraId="779DDB14" w14:textId="77777777" w:rsidR="0096643A" w:rsidRPr="008B46E0" w:rsidRDefault="00A72CAC">
      <w:pPr>
        <w:spacing w:before="14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he</w:t>
      </w:r>
      <w:r w:rsidRPr="008B46E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udent</w:t>
      </w:r>
      <w:r w:rsidRPr="008B46E0">
        <w:rPr>
          <w:rFonts w:asciiTheme="minorHAnsi" w:hAnsiTheme="minorHAnsi" w:cstheme="minorHAnsi"/>
          <w:spacing w:val="2"/>
          <w:w w:val="112"/>
          <w:sz w:val="22"/>
          <w:szCs w:val="22"/>
        </w:rPr>
        <w:t xml:space="preserve"> T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ph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at</w:t>
      </w:r>
      <w:r w:rsidRPr="008B46E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8B46E0">
        <w:rPr>
          <w:rFonts w:asciiTheme="minorHAnsi" w:hAnsiTheme="minorHAnsi" w:cstheme="minorHAnsi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3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</w:p>
    <w:p w14:paraId="7DEA968F" w14:textId="77777777" w:rsidR="0096643A" w:rsidRPr="008B46E0" w:rsidRDefault="00A72CAC">
      <w:pPr>
        <w:spacing w:before="1" w:line="240" w:lineRule="exact"/>
        <w:ind w:left="46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2B9ED560" w14:textId="77777777" w:rsidR="0096643A" w:rsidRPr="008B46E0" w:rsidRDefault="00A72CAC">
      <w:pPr>
        <w:spacing w:before="14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3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of</w:t>
      </w:r>
      <w:r w:rsidRPr="008B46E0">
        <w:rPr>
          <w:rFonts w:asciiTheme="minorHAnsi" w:hAnsiTheme="minorHAnsi" w:cstheme="minorHAnsi"/>
          <w:spacing w:val="13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 xml:space="preserve">h </w:t>
      </w:r>
      <w:r w:rsidRPr="008B46E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0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acy</w:t>
      </w:r>
      <w:r w:rsidRPr="008B46E0">
        <w:rPr>
          <w:rFonts w:asciiTheme="minorHAnsi" w:hAnsiTheme="minorHAnsi" w:cstheme="minorHAnsi"/>
          <w:spacing w:val="11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ude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2"/>
          <w:w w:val="111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3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</w:p>
    <w:p w14:paraId="076C8D3C" w14:textId="77777777" w:rsidR="0096643A" w:rsidRPr="008B46E0" w:rsidRDefault="00A72CAC">
      <w:pPr>
        <w:spacing w:before="1" w:line="240" w:lineRule="exact"/>
        <w:ind w:left="46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2005</w:t>
      </w:r>
    </w:p>
    <w:p w14:paraId="6A72E39A" w14:textId="77777777" w:rsidR="0096643A" w:rsidRPr="008B46E0" w:rsidRDefault="00A72CAC">
      <w:pPr>
        <w:spacing w:before="14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B46E0">
        <w:rPr>
          <w:rFonts w:asciiTheme="minorHAnsi" w:hAnsiTheme="minorHAnsi" w:cstheme="minorHAnsi"/>
          <w:sz w:val="22"/>
          <w:szCs w:val="22"/>
        </w:rPr>
        <w:t xml:space="preserve">appa 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0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he</w:t>
      </w:r>
      <w:r w:rsidRPr="008B46E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B46E0">
        <w:rPr>
          <w:rFonts w:asciiTheme="minorHAnsi" w:hAnsiTheme="minorHAnsi" w:cstheme="minorHAnsi"/>
          <w:sz w:val="22"/>
          <w:szCs w:val="22"/>
        </w:rPr>
        <w:t>ear</w:t>
      </w:r>
      <w:r w:rsidRPr="008B46E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002</w:t>
      </w:r>
    </w:p>
    <w:p w14:paraId="54927C9C" w14:textId="77777777" w:rsidR="0096643A" w:rsidRPr="008B46E0" w:rsidRDefault="00A72CAC">
      <w:pPr>
        <w:spacing w:before="1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0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32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cade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13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3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2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udent</w:t>
      </w:r>
      <w:r w:rsidRPr="008B46E0">
        <w:rPr>
          <w:rFonts w:asciiTheme="minorHAnsi" w:hAnsiTheme="minorHAnsi" w:cstheme="minorHAnsi"/>
          <w:spacing w:val="4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oun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2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-3"/>
          <w:w w:val="108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ne</w:t>
      </w:r>
      <w:r w:rsidRPr="008B46E0">
        <w:rPr>
          <w:rFonts w:asciiTheme="minorHAnsi" w:hAnsiTheme="minorHAnsi" w:cstheme="minorHAnsi"/>
          <w:spacing w:val="1"/>
          <w:w w:val="108"/>
          <w:sz w:val="22"/>
          <w:szCs w:val="22"/>
        </w:rPr>
        <w:t>r-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08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8"/>
          <w:w w:val="10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2003</w:t>
      </w:r>
      <w:r w:rsidRPr="008B46E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nd</w:t>
      </w:r>
    </w:p>
    <w:p w14:paraId="12C35B92" w14:textId="77777777" w:rsidR="0096643A" w:rsidRPr="008B46E0" w:rsidRDefault="00A72CAC">
      <w:pPr>
        <w:spacing w:before="1" w:line="240" w:lineRule="exact"/>
        <w:ind w:left="46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z w:val="22"/>
          <w:szCs w:val="22"/>
        </w:rPr>
        <w:t xml:space="preserve">2006, 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econd</w:t>
      </w:r>
      <w:r w:rsidRPr="008B46E0">
        <w:rPr>
          <w:rFonts w:asciiTheme="minorHAnsi" w:hAnsiTheme="minorHAnsi" w:cstheme="minorHAnsi"/>
          <w:spacing w:val="25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unne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1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23"/>
          <w:w w:val="11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6B9C9CEB" w14:textId="77777777" w:rsidR="0096643A" w:rsidRPr="008B46E0" w:rsidRDefault="00A72CAC">
      <w:pPr>
        <w:spacing w:before="14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2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-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acy</w:t>
      </w:r>
      <w:r w:rsidRPr="008B46E0">
        <w:rPr>
          <w:rFonts w:asciiTheme="minorHAnsi" w:hAnsiTheme="minorHAnsi" w:cstheme="minorHAnsi"/>
          <w:spacing w:val="2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2003-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</w:p>
    <w:p w14:paraId="723CDC01" w14:textId="77777777" w:rsidR="0096643A" w:rsidRPr="008B46E0" w:rsidRDefault="0096643A">
      <w:pPr>
        <w:spacing w:before="2" w:line="100" w:lineRule="exact"/>
        <w:rPr>
          <w:rFonts w:asciiTheme="minorHAnsi" w:hAnsiTheme="minorHAnsi" w:cstheme="minorHAnsi"/>
          <w:sz w:val="10"/>
          <w:szCs w:val="10"/>
        </w:rPr>
      </w:pPr>
    </w:p>
    <w:p w14:paraId="23D0FD4A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2391BB27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28C594A5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</w:rPr>
        <w:pict w14:anchorId="3B7C7BB1">
          <v:group id="_x0000_s1035" style="position:absolute;left:0;text-align:left;margin-left:70.35pt;margin-top:26.45pt;width:471.35pt;height:1.65pt;z-index:-251656192;mso-position-horizontal-relative:page" coordorigin="1407,529" coordsize="9427,33">
            <v:shape id="_x0000_s1037" style="position:absolute;left:1414;top:556;width:9413;height:0" coordorigin="1414,556" coordsize="9413,0" path="m1414,556r9412,e" filled="f" strokeweight=".7pt">
              <v:path arrowok="t"/>
            </v:shape>
            <v:shape id="_x0000_s1036" style="position:absolute;left:1414;top:536;width:9413;height:0" coordorigin="1414,536" coordsize="9413,0" path="m1414,536r9412,e" filled="f" strokeweight=".7pt">
              <v:path arrowok="t"/>
            </v:shape>
            <w10:wrap anchorx="page"/>
          </v:group>
        </w:pic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FF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S</w:t>
      </w:r>
    </w:p>
    <w:p w14:paraId="3EE450BD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57FA317C" w14:textId="77777777" w:rsidR="0096643A" w:rsidRPr="008B46E0" w:rsidRDefault="0096643A">
      <w:pPr>
        <w:spacing w:before="14" w:line="280" w:lineRule="exact"/>
        <w:rPr>
          <w:rFonts w:asciiTheme="minorHAnsi" w:hAnsiTheme="minorHAnsi" w:cstheme="minorHAnsi"/>
          <w:sz w:val="28"/>
          <w:szCs w:val="28"/>
        </w:rPr>
      </w:pPr>
    </w:p>
    <w:p w14:paraId="34493F2F" w14:textId="77777777" w:rsidR="0096643A" w:rsidRPr="008B46E0" w:rsidRDefault="00A72CAC">
      <w:pPr>
        <w:spacing w:before="7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B46E0">
        <w:rPr>
          <w:rFonts w:asciiTheme="minorHAnsi" w:hAnsiTheme="minorHAnsi" w:cstheme="minorHAnsi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5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ll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ege</w:t>
      </w:r>
      <w:r w:rsidRPr="008B46E0">
        <w:rPr>
          <w:rFonts w:asciiTheme="minorHAnsi" w:hAnsiTheme="minorHAnsi" w:cstheme="minorHAnsi"/>
          <w:spacing w:val="5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B46E0">
        <w:rPr>
          <w:rFonts w:asciiTheme="minorHAnsi" w:hAnsiTheme="minorHAnsi" w:cstheme="minorHAnsi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2"/>
          <w:w w:val="119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5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udent</w:t>
      </w:r>
      <w:r w:rsidRPr="008B46E0">
        <w:rPr>
          <w:rFonts w:asciiTheme="minorHAnsi" w:hAnsiTheme="minorHAnsi" w:cstheme="minorHAnsi"/>
          <w:spacing w:val="14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ent</w:t>
      </w:r>
      <w:r w:rsidRPr="008B46E0">
        <w:rPr>
          <w:rFonts w:asciiTheme="minorHAnsi" w:hAnsiTheme="minorHAnsi" w:cstheme="minorHAnsi"/>
          <w:spacing w:val="-19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7909BF71" w14:textId="77777777" w:rsidR="0096643A" w:rsidRPr="008B46E0" w:rsidRDefault="00A72CAC">
      <w:pPr>
        <w:spacing w:before="3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eastAsia="Courier New" w:hAnsiTheme="minorHAnsi" w:cstheme="minorHAnsi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3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06025C4C" w14:textId="77777777" w:rsidR="0096643A" w:rsidRPr="008B46E0" w:rsidRDefault="00A72CAC">
      <w:pPr>
        <w:spacing w:line="240" w:lineRule="exact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position w:val="2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25"/>
          <w:position w:val="2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position w:val="2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80"/>
          <w:position w:val="2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position w:val="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position w:val="2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11"/>
          <w:position w:val="2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position w:val="2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position w:val="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position w:val="2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position w:val="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position w:val="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11"/>
          <w:position w:val="2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position w:val="2"/>
          <w:sz w:val="22"/>
          <w:szCs w:val="22"/>
        </w:rPr>
        <w:t>mm</w:t>
      </w:r>
      <w:r w:rsidRPr="008B46E0">
        <w:rPr>
          <w:rFonts w:asciiTheme="minorHAnsi" w:hAnsiTheme="minorHAnsi" w:cstheme="minorHAnsi"/>
          <w:spacing w:val="-1"/>
          <w:w w:val="80"/>
          <w:position w:val="2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position w:val="2"/>
          <w:sz w:val="22"/>
          <w:szCs w:val="22"/>
        </w:rPr>
        <w:t>ee</w:t>
      </w:r>
      <w:r w:rsidRPr="008B46E0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1"/>
          <w:position w:val="2"/>
          <w:sz w:val="22"/>
          <w:szCs w:val="22"/>
        </w:rPr>
        <w:t>2</w:t>
      </w:r>
      <w:r w:rsidRPr="008B46E0">
        <w:rPr>
          <w:rFonts w:asciiTheme="minorHAnsi" w:hAnsiTheme="minorHAnsi" w:cstheme="minorHAnsi"/>
          <w:w w:val="111"/>
          <w:position w:val="2"/>
          <w:sz w:val="22"/>
          <w:szCs w:val="22"/>
        </w:rPr>
        <w:t>003</w:t>
      </w:r>
      <w:r w:rsidRPr="008B46E0">
        <w:rPr>
          <w:rFonts w:asciiTheme="minorHAnsi" w:hAnsiTheme="minorHAnsi" w:cstheme="minorHAnsi"/>
          <w:spacing w:val="1"/>
          <w:position w:val="2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position w:val="2"/>
          <w:sz w:val="22"/>
          <w:szCs w:val="22"/>
        </w:rPr>
        <w:t>2004</w:t>
      </w:r>
    </w:p>
    <w:p w14:paraId="239B8808" w14:textId="77777777" w:rsidR="0096643A" w:rsidRPr="008B46E0" w:rsidRDefault="00A72CAC">
      <w:pPr>
        <w:spacing w:line="240" w:lineRule="exact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position w:val="1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position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7"/>
          <w:position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position w:val="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80"/>
          <w:position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position w:val="1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position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position w:val="1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position w:val="1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107"/>
          <w:position w:val="1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1"/>
          <w:w w:val="107"/>
          <w:position w:val="1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1"/>
          <w:w w:val="80"/>
          <w:position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position w:val="1"/>
          <w:sz w:val="22"/>
          <w:szCs w:val="22"/>
        </w:rPr>
        <w:t>tt</w:t>
      </w:r>
      <w:r w:rsidRPr="008B46E0">
        <w:rPr>
          <w:rFonts w:asciiTheme="minorHAnsi" w:hAnsiTheme="minorHAnsi" w:cstheme="minorHAnsi"/>
          <w:w w:val="125"/>
          <w:position w:val="1"/>
          <w:sz w:val="22"/>
          <w:szCs w:val="22"/>
        </w:rPr>
        <w:t>ee</w:t>
      </w:r>
      <w:r w:rsidRPr="008B46E0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2003</w:t>
      </w:r>
      <w:r w:rsidRPr="008B46E0">
        <w:rPr>
          <w:rFonts w:asciiTheme="minorHAnsi" w:hAnsiTheme="minorHAnsi" w:cstheme="minorHAnsi"/>
          <w:spacing w:val="1"/>
          <w:position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2004</w:t>
      </w:r>
    </w:p>
    <w:p w14:paraId="20BE6C21" w14:textId="77777777" w:rsidR="0096643A" w:rsidRPr="008B46E0" w:rsidRDefault="00A72CAC">
      <w:pPr>
        <w:spacing w:before="3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B46E0">
        <w:rPr>
          <w:rFonts w:asciiTheme="minorHAnsi" w:hAnsiTheme="minorHAnsi" w:cstheme="minorHAnsi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udent</w:t>
      </w:r>
      <w:r w:rsidRPr="008B46E0">
        <w:rPr>
          <w:rFonts w:asciiTheme="minorHAnsi" w:hAnsiTheme="minorHAnsi" w:cstheme="minorHAnsi"/>
          <w:spacing w:val="14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2"/>
          <w:w w:val="119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ent</w:t>
      </w:r>
      <w:r w:rsidRPr="008B46E0">
        <w:rPr>
          <w:rFonts w:asciiTheme="minorHAnsi" w:hAnsiTheme="minorHAnsi" w:cstheme="minorHAnsi"/>
          <w:spacing w:val="-15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9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ssoc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004</w:t>
      </w:r>
    </w:p>
    <w:p w14:paraId="444703EE" w14:textId="77777777" w:rsidR="0096643A" w:rsidRPr="008B46E0" w:rsidRDefault="00A72CAC">
      <w:pPr>
        <w:spacing w:before="3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eastAsia="Courier New" w:hAnsiTheme="minorHAnsi" w:cstheme="minorHAnsi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4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>ena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>or</w:t>
      </w:r>
      <w:r w:rsidRPr="008B46E0">
        <w:rPr>
          <w:rFonts w:asciiTheme="minorHAnsi" w:hAnsiTheme="minorHAnsi" w:cstheme="minorHAnsi"/>
          <w:spacing w:val="4"/>
          <w:w w:val="11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2003</w:t>
      </w:r>
    </w:p>
    <w:p w14:paraId="736EA869" w14:textId="77777777" w:rsidR="0096643A" w:rsidRPr="008B46E0" w:rsidRDefault="00A72CAC">
      <w:pPr>
        <w:spacing w:line="240" w:lineRule="exact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position w:val="1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position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position w:val="1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2"/>
          <w:position w:val="1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position w:val="1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position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position w:val="1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position w:val="1"/>
          <w:sz w:val="22"/>
          <w:szCs w:val="22"/>
        </w:rPr>
        <w:t>mm</w:t>
      </w:r>
      <w:r w:rsidRPr="008B46E0">
        <w:rPr>
          <w:rFonts w:asciiTheme="minorHAnsi" w:hAnsiTheme="minorHAnsi" w:cstheme="minorHAnsi"/>
          <w:spacing w:val="-3"/>
          <w:w w:val="80"/>
          <w:position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position w:val="1"/>
          <w:sz w:val="22"/>
          <w:szCs w:val="22"/>
        </w:rPr>
        <w:t>tt</w:t>
      </w:r>
      <w:r w:rsidRPr="008B46E0">
        <w:rPr>
          <w:rFonts w:asciiTheme="minorHAnsi" w:hAnsiTheme="minorHAnsi" w:cstheme="minorHAnsi"/>
          <w:w w:val="125"/>
          <w:position w:val="1"/>
          <w:sz w:val="22"/>
          <w:szCs w:val="22"/>
        </w:rPr>
        <w:t>ee</w:t>
      </w:r>
      <w:r w:rsidRPr="008B46E0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20</w:t>
      </w:r>
      <w:r w:rsidRPr="008B46E0">
        <w:rPr>
          <w:rFonts w:asciiTheme="minorHAnsi" w:hAnsiTheme="minorHAnsi" w:cstheme="minorHAnsi"/>
          <w:spacing w:val="-3"/>
          <w:w w:val="111"/>
          <w:position w:val="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2</w:t>
      </w:r>
      <w:r w:rsidRPr="008B46E0">
        <w:rPr>
          <w:rFonts w:asciiTheme="minorHAnsi" w:hAnsiTheme="minorHAnsi" w:cstheme="minorHAnsi"/>
          <w:spacing w:val="1"/>
          <w:position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position w:val="1"/>
          <w:sz w:val="22"/>
          <w:szCs w:val="22"/>
        </w:rPr>
        <w:t>2003</w:t>
      </w:r>
    </w:p>
    <w:p w14:paraId="773FB402" w14:textId="77777777" w:rsidR="0096643A" w:rsidRPr="008B46E0" w:rsidRDefault="00A72CAC">
      <w:pPr>
        <w:spacing w:before="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8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8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7"/>
          <w:w w:val="118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1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ade</w:t>
      </w:r>
      <w:r w:rsidRPr="008B46E0">
        <w:rPr>
          <w:rFonts w:asciiTheme="minorHAnsi" w:hAnsiTheme="minorHAnsi" w:cstheme="minorHAnsi"/>
          <w:spacing w:val="4"/>
          <w:w w:val="118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26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of</w:t>
      </w:r>
      <w:r w:rsidRPr="008B46E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1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2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1"/>
          <w:sz w:val="22"/>
          <w:szCs w:val="22"/>
        </w:rPr>
        <w:t>udent</w:t>
      </w:r>
      <w:r w:rsidRPr="008B46E0">
        <w:rPr>
          <w:rFonts w:asciiTheme="minorHAnsi" w:hAnsiTheme="minorHAnsi" w:cstheme="minorHAnsi"/>
          <w:spacing w:val="1"/>
          <w:w w:val="12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t</w:t>
      </w:r>
    </w:p>
    <w:p w14:paraId="61E9B845" w14:textId="77777777" w:rsidR="0096643A" w:rsidRPr="008B46E0" w:rsidRDefault="00A72CAC">
      <w:pPr>
        <w:spacing w:before="1" w:line="260" w:lineRule="exact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eastAsia="Courier New" w:hAnsiTheme="minorHAnsi" w:cstheme="minorHAnsi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4"/>
          <w:w w:val="93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3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5E4F1F88" w14:textId="77777777" w:rsidR="0096643A" w:rsidRPr="008B46E0" w:rsidRDefault="00A72CAC">
      <w:pPr>
        <w:tabs>
          <w:tab w:val="left" w:pos="460"/>
          <w:tab w:val="left" w:pos="1180"/>
        </w:tabs>
        <w:spacing w:before="7" w:line="240" w:lineRule="exact"/>
        <w:ind w:left="823" w:right="5493" w:hanging="719"/>
        <w:jc w:val="both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20"/>
          <w:sz w:val="22"/>
          <w:szCs w:val="22"/>
        </w:rPr>
        <w:t>•</w:t>
      </w:r>
      <w:r w:rsidRPr="008B46E0">
        <w:rPr>
          <w:rFonts w:asciiTheme="minorHAnsi" w:hAnsiTheme="minorHAnsi" w:cstheme="minorHAnsi"/>
          <w:spacing w:val="-58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ab/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K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appa</w:t>
      </w:r>
      <w:r w:rsidRPr="008B46E0">
        <w:rPr>
          <w:rFonts w:asciiTheme="minorHAnsi" w:hAnsiTheme="minorHAnsi" w:cstheme="minorHAnsi"/>
          <w:spacing w:val="-21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B46E0">
        <w:rPr>
          <w:rFonts w:asciiTheme="minorHAnsi" w:hAnsiTheme="minorHAnsi" w:cstheme="minorHAnsi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 xml:space="preserve">2005 </w:t>
      </w:r>
      <w:r w:rsidRPr="008B46E0">
        <w:rPr>
          <w:rFonts w:asciiTheme="minorHAnsi" w:eastAsia="Courier New" w:hAnsiTheme="minorHAnsi" w:cstheme="minorHAnsi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z w:val="22"/>
          <w:szCs w:val="22"/>
        </w:rPr>
        <w:tab/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 xml:space="preserve">2002 </w:t>
      </w:r>
      <w:r w:rsidRPr="008B46E0">
        <w:rPr>
          <w:rFonts w:asciiTheme="minorHAnsi" w:eastAsia="Courier New" w:hAnsiTheme="minorHAnsi" w:cstheme="minorHAnsi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z w:val="22"/>
          <w:szCs w:val="22"/>
        </w:rPr>
        <w:tab/>
      </w:r>
      <w:r w:rsidRPr="008B46E0">
        <w:rPr>
          <w:rFonts w:asciiTheme="minorHAnsi" w:hAnsiTheme="minorHAnsi" w:cstheme="minorHAnsi"/>
          <w:sz w:val="22"/>
          <w:szCs w:val="22"/>
        </w:rPr>
        <w:t>2</w:t>
      </w:r>
      <w:r w:rsidRPr="008B46E0">
        <w:rPr>
          <w:rFonts w:asciiTheme="minorHAnsi" w:hAnsiTheme="minorHAnsi" w:cstheme="minorHAnsi"/>
          <w:position w:val="10"/>
          <w:sz w:val="14"/>
          <w:szCs w:val="14"/>
        </w:rPr>
        <w:t xml:space="preserve">nd </w:t>
      </w:r>
      <w:r w:rsidRPr="008B46E0">
        <w:rPr>
          <w:rFonts w:asciiTheme="minorHAnsi" w:hAnsiTheme="minorHAnsi" w:cstheme="minorHAnsi"/>
          <w:spacing w:val="18"/>
          <w:position w:val="10"/>
          <w:sz w:val="14"/>
          <w:szCs w:val="14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2003</w:t>
      </w:r>
    </w:p>
    <w:p w14:paraId="1C7996E6" w14:textId="77777777" w:rsidR="0096643A" w:rsidRPr="008B46E0" w:rsidRDefault="00A72CAC">
      <w:pPr>
        <w:spacing w:line="240" w:lineRule="exact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eastAsia="Courier New" w:hAnsiTheme="minorHAnsi" w:cstheme="minorHAnsi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3</w:t>
      </w:r>
      <w:r w:rsidRPr="008B46E0">
        <w:rPr>
          <w:rFonts w:asciiTheme="minorHAnsi" w:hAnsiTheme="minorHAnsi" w:cstheme="minorHAnsi"/>
          <w:spacing w:val="-1"/>
          <w:position w:val="10"/>
          <w:sz w:val="14"/>
          <w:szCs w:val="14"/>
        </w:rPr>
        <w:t>r</w:t>
      </w:r>
      <w:r w:rsidRPr="008B46E0">
        <w:rPr>
          <w:rFonts w:asciiTheme="minorHAnsi" w:hAnsiTheme="minorHAnsi" w:cstheme="minorHAnsi"/>
          <w:position w:val="10"/>
          <w:sz w:val="14"/>
          <w:szCs w:val="14"/>
        </w:rPr>
        <w:t xml:space="preserve">d </w:t>
      </w:r>
      <w:r w:rsidRPr="008B46E0">
        <w:rPr>
          <w:rFonts w:asciiTheme="minorHAnsi" w:hAnsiTheme="minorHAnsi" w:cstheme="minorHAnsi"/>
          <w:spacing w:val="11"/>
          <w:position w:val="10"/>
          <w:sz w:val="14"/>
          <w:szCs w:val="14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7F9EBE02" w14:textId="77777777" w:rsidR="0096643A" w:rsidRPr="008B46E0" w:rsidRDefault="00A72CAC">
      <w:pPr>
        <w:spacing w:before="3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B46E0">
        <w:rPr>
          <w:rFonts w:asciiTheme="minorHAnsi" w:hAnsiTheme="minorHAnsi" w:cstheme="minorHAnsi"/>
          <w:sz w:val="22"/>
          <w:szCs w:val="22"/>
        </w:rPr>
        <w:t xml:space="preserve">hi 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La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bda</w:t>
      </w:r>
      <w:r w:rsidRPr="008B46E0">
        <w:rPr>
          <w:rFonts w:asciiTheme="minorHAnsi" w:hAnsiTheme="minorHAnsi" w:cstheme="minorHAnsi"/>
          <w:spacing w:val="2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6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3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t</w:t>
      </w:r>
    </w:p>
    <w:p w14:paraId="07EC455F" w14:textId="77777777" w:rsidR="0096643A" w:rsidRPr="008B46E0" w:rsidRDefault="00A72CAC">
      <w:pPr>
        <w:spacing w:before="3" w:line="260" w:lineRule="exact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eastAsia="Courier New" w:hAnsiTheme="minorHAnsi" w:cstheme="minorHAnsi"/>
          <w:sz w:val="22"/>
          <w:szCs w:val="22"/>
        </w:rPr>
        <w:t>o</w:t>
      </w:r>
      <w:r w:rsidRPr="008B46E0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2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ec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2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2"/>
          <w:w w:val="112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easu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2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4</w:t>
      </w:r>
    </w:p>
    <w:p w14:paraId="0E2DFDB2" w14:textId="77777777" w:rsidR="0096643A" w:rsidRPr="008B46E0" w:rsidRDefault="00A72CAC">
      <w:pPr>
        <w:spacing w:before="3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8B46E0">
        <w:rPr>
          <w:rFonts w:asciiTheme="minorHAnsi" w:hAnsiTheme="minorHAnsi" w:cstheme="minorHAnsi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5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5"/>
          <w:sz w:val="22"/>
          <w:szCs w:val="22"/>
        </w:rPr>
        <w:t>ll</w:t>
      </w:r>
      <w:r w:rsidRPr="008B46E0">
        <w:rPr>
          <w:rFonts w:asciiTheme="minorHAnsi" w:hAnsiTheme="minorHAnsi" w:cstheme="minorHAnsi"/>
          <w:w w:val="115"/>
          <w:sz w:val="22"/>
          <w:szCs w:val="22"/>
        </w:rPr>
        <w:t>ege</w:t>
      </w:r>
      <w:r w:rsidRPr="008B46E0">
        <w:rPr>
          <w:rFonts w:asciiTheme="minorHAnsi" w:hAnsiTheme="minorHAnsi" w:cstheme="minorHAnsi"/>
          <w:spacing w:val="5"/>
          <w:w w:val="11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8B46E0">
        <w:rPr>
          <w:rFonts w:asciiTheme="minorHAnsi" w:hAnsiTheme="minorHAnsi" w:cstheme="minorHAnsi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2"/>
          <w:w w:val="119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5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ho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ons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and</w:t>
      </w:r>
      <w:r w:rsidRPr="008B46E0">
        <w:rPr>
          <w:rFonts w:asciiTheme="minorHAnsi" w:hAnsiTheme="minorHAnsi" w:cstheme="minorHAnsi"/>
          <w:spacing w:val="7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0"/>
          <w:w w:val="120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mi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ons</w:t>
      </w:r>
      <w:r w:rsidRPr="008B46E0">
        <w:rPr>
          <w:rFonts w:asciiTheme="minorHAnsi" w:hAnsiTheme="minorHAnsi" w:cstheme="minorHAnsi"/>
          <w:spacing w:val="-4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2"/>
          <w:w w:val="114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ee</w:t>
      </w:r>
    </w:p>
    <w:p w14:paraId="156A4146" w14:textId="77777777" w:rsidR="0096643A" w:rsidRPr="008B46E0" w:rsidRDefault="00A72CAC">
      <w:pPr>
        <w:spacing w:before="1"/>
        <w:ind w:left="464"/>
        <w:rPr>
          <w:rFonts w:asciiTheme="minorHAnsi" w:hAnsiTheme="minorHAnsi" w:cstheme="minorHAnsi"/>
          <w:sz w:val="22"/>
          <w:szCs w:val="22"/>
        </w:rPr>
        <w:sectPr w:rsidR="0096643A" w:rsidRPr="008B46E0">
          <w:pgSz w:w="12240" w:h="15840"/>
          <w:pgMar w:top="1260" w:right="1340" w:bottom="280" w:left="1340" w:header="760" w:footer="0" w:gutter="0"/>
          <w:cols w:space="720"/>
        </w:sectPr>
      </w:pPr>
      <w:r w:rsidRPr="008B46E0">
        <w:rPr>
          <w:rFonts w:asciiTheme="minorHAnsi" w:hAnsiTheme="minorHAnsi" w:cstheme="minorHAnsi"/>
          <w:w w:val="111"/>
          <w:sz w:val="22"/>
          <w:szCs w:val="22"/>
        </w:rPr>
        <w:t>2003</w:t>
      </w:r>
    </w:p>
    <w:p w14:paraId="2856E955" w14:textId="77777777" w:rsidR="0096643A" w:rsidRPr="008B46E0" w:rsidRDefault="00A72CAC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  <w:r w:rsidRPr="008B46E0">
        <w:rPr>
          <w:rFonts w:asciiTheme="minorHAnsi" w:hAnsiTheme="minorHAnsi" w:cstheme="minorHAnsi"/>
        </w:rPr>
        <w:lastRenderedPageBreak/>
        <w:pict w14:anchorId="31A218CF">
          <v:group id="_x0000_s1032" style="position:absolute;margin-left:70.35pt;margin-top:416.85pt;width:471.35pt;height:1.65pt;z-index:-251653120;mso-position-horizontal-relative:page;mso-position-vertical-relative:page" coordorigin="1407,8337" coordsize="9427,33">
            <v:shape id="_x0000_s1034" style="position:absolute;left:1414;top:8363;width:9413;height:0" coordorigin="1414,8363" coordsize="9413,0" path="m1414,8363r9412,e" filled="f" strokeweight=".7pt">
              <v:path arrowok="t"/>
            </v:shape>
            <v:shape id="_x0000_s1033" style="position:absolute;left:1414;top:8344;width:9413;height:0" coordorigin="1414,8344" coordsize="9413,0" path="m1414,8344r9412,e" filled="f" strokeweight=".7pt">
              <v:path arrowok="t"/>
            </v:shape>
            <w10:wrap anchorx="page" anchory="page"/>
          </v:group>
        </w:pict>
      </w:r>
      <w:r w:rsidRPr="008B46E0">
        <w:rPr>
          <w:rFonts w:asciiTheme="minorHAnsi" w:hAnsiTheme="minorHAnsi" w:cstheme="minorHAnsi"/>
        </w:rPr>
        <w:pict w14:anchorId="329E7911">
          <v:group id="_x0000_s1029" style="position:absolute;margin-left:70.35pt;margin-top:257.45pt;width:471.35pt;height:1.65pt;z-index:-251654144;mso-position-horizontal-relative:page;mso-position-vertical-relative:page" coordorigin="1407,5149" coordsize="9427,33">
            <v:shape id="_x0000_s1031" style="position:absolute;left:1414;top:5176;width:9413;height:0" coordorigin="1414,5176" coordsize="9413,0" path="m1414,5176r9412,e" filled="f" strokeweight=".7pt">
              <v:path arrowok="t"/>
            </v:shape>
            <v:shape id="_x0000_s1030" style="position:absolute;left:1414;top:5156;width:9413;height:0" coordorigin="1414,5156" coordsize="9413,0" path="m1414,5156r9412,e" filled="f" strokeweight=".7pt">
              <v:path arrowok="t"/>
            </v:shape>
            <w10:wrap anchorx="page" anchory="page"/>
          </v:group>
        </w:pict>
      </w:r>
      <w:r w:rsidRPr="008B46E0">
        <w:rPr>
          <w:rFonts w:asciiTheme="minorHAnsi" w:hAnsiTheme="minorHAnsi" w:cstheme="minorHAnsi"/>
        </w:rPr>
        <w:pict w14:anchorId="0497600A">
          <v:group id="_x0000_s1026" style="position:absolute;margin-left:70.35pt;margin-top:111.05pt;width:471.35pt;height:1.65pt;z-index:-251655168;mso-position-horizontal-relative:page;mso-position-vertical-relative:page" coordorigin="1407,2221" coordsize="9427,33">
            <v:shape id="_x0000_s1028" style="position:absolute;left:1414;top:2248;width:9413;height:0" coordorigin="1414,2248" coordsize="9413,0" path="m1414,2248r9412,e" filled="f" strokeweight=".7pt">
              <v:path arrowok="t"/>
            </v:shape>
            <v:shape id="_x0000_s1027" style="position:absolute;left:1414;top:2228;width:9413;height:0" coordorigin="1414,2228" coordsize="9413,0" path="m1414,2228r9412,e" filled="f" strokeweight=".7pt">
              <v:path arrowok="t"/>
            </v:shape>
            <w10:wrap anchorx="page" anchory="page"/>
          </v:group>
        </w:pict>
      </w:r>
    </w:p>
    <w:p w14:paraId="29421F9F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68C3E403" w14:textId="77777777" w:rsidR="0096643A" w:rsidRPr="008B46E0" w:rsidRDefault="00A72CAC">
      <w:pPr>
        <w:spacing w:before="2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SS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FF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nu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z w:val="22"/>
          <w:szCs w:val="22"/>
        </w:rPr>
        <w:t>)</w:t>
      </w:r>
    </w:p>
    <w:p w14:paraId="3E0F2B58" w14:textId="77777777" w:rsidR="0096643A" w:rsidRPr="008B46E0" w:rsidRDefault="0096643A">
      <w:pPr>
        <w:spacing w:before="9" w:line="140" w:lineRule="exact"/>
        <w:rPr>
          <w:rFonts w:asciiTheme="minorHAnsi" w:hAnsiTheme="minorHAnsi" w:cstheme="minorHAnsi"/>
          <w:sz w:val="14"/>
          <w:szCs w:val="14"/>
        </w:rPr>
      </w:pPr>
    </w:p>
    <w:p w14:paraId="66FEAA28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52D29C8B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74CC5C6E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5F02E34B" w14:textId="77777777" w:rsidR="0096643A" w:rsidRPr="008B46E0" w:rsidRDefault="00A72CAC">
      <w:pPr>
        <w:spacing w:before="75"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9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ou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8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na</w:t>
      </w:r>
      <w:r w:rsidRPr="008B46E0">
        <w:rPr>
          <w:rFonts w:asciiTheme="minorHAnsi" w:hAnsiTheme="minorHAnsi" w:cstheme="minorHAnsi"/>
          <w:spacing w:val="-28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rm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7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ssoc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2001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2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t</w:t>
      </w:r>
    </w:p>
    <w:p w14:paraId="0CD68D7D" w14:textId="77777777" w:rsidR="0096643A" w:rsidRPr="008B46E0" w:rsidRDefault="00A72CAC">
      <w:pPr>
        <w:spacing w:before="14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8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8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7"/>
          <w:w w:val="118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4"/>
          <w:w w:val="118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ri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can</w:t>
      </w:r>
      <w:r w:rsidRPr="008B46E0">
        <w:rPr>
          <w:rFonts w:asciiTheme="minorHAnsi" w:hAnsiTheme="minorHAnsi" w:cstheme="minorHAnsi"/>
          <w:spacing w:val="-26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7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19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soc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2001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3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t</w:t>
      </w:r>
    </w:p>
    <w:p w14:paraId="1DFEB4B3" w14:textId="77777777" w:rsidR="0096643A" w:rsidRPr="008B46E0" w:rsidRDefault="00A72CAC">
      <w:pPr>
        <w:spacing w:before="15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20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2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udent</w:t>
      </w:r>
      <w:r w:rsidRPr="008B46E0">
        <w:rPr>
          <w:rFonts w:asciiTheme="minorHAnsi" w:hAnsiTheme="minorHAnsi" w:cstheme="minorHAnsi"/>
          <w:spacing w:val="8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4"/>
          <w:w w:val="120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19"/>
          <w:w w:val="12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of</w:t>
      </w:r>
      <w:r w:rsidRPr="008B46E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lt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8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2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6"/>
          <w:w w:val="117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em</w:t>
      </w:r>
      <w:r w:rsidRPr="008B46E0">
        <w:rPr>
          <w:rFonts w:asciiTheme="minorHAnsi" w:hAnsiTheme="minorHAnsi" w:cstheme="minorHAnsi"/>
          <w:spacing w:val="23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2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t</w:t>
      </w:r>
    </w:p>
    <w:p w14:paraId="4F670B05" w14:textId="77777777" w:rsidR="0096643A" w:rsidRPr="008B46E0" w:rsidRDefault="00A72CAC">
      <w:pPr>
        <w:spacing w:before="15" w:line="24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8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8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7"/>
          <w:w w:val="118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4"/>
          <w:w w:val="118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ri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can</w:t>
      </w:r>
      <w:r w:rsidRPr="008B46E0">
        <w:rPr>
          <w:rFonts w:asciiTheme="minorHAnsi" w:hAnsiTheme="minorHAnsi" w:cstheme="minorHAnsi"/>
          <w:spacing w:val="-26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oc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4"/>
          <w:w w:val="118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8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of</w:t>
      </w:r>
      <w:r w:rsidRPr="008B46E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lt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9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2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6"/>
          <w:w w:val="117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em</w:t>
      </w:r>
      <w:r w:rsidRPr="008B46E0">
        <w:rPr>
          <w:rFonts w:asciiTheme="minorHAnsi" w:hAnsiTheme="minorHAnsi" w:cstheme="minorHAnsi"/>
          <w:spacing w:val="23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2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ac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2</w:t>
      </w:r>
      <w:r w:rsidRPr="008B46E0">
        <w:rPr>
          <w:rFonts w:asciiTheme="minorHAnsi" w:hAnsiTheme="minorHAnsi" w:cstheme="minorHAnsi"/>
          <w:sz w:val="22"/>
          <w:szCs w:val="22"/>
        </w:rPr>
        <w:t xml:space="preserve">-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t</w:t>
      </w:r>
    </w:p>
    <w:p w14:paraId="3F1EB068" w14:textId="77777777" w:rsidR="0096643A" w:rsidRPr="008B46E0" w:rsidRDefault="00A72CAC">
      <w:pPr>
        <w:spacing w:before="14"/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9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ou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8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4"/>
          <w:w w:val="119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na</w:t>
      </w:r>
      <w:r w:rsidRPr="008B46E0">
        <w:rPr>
          <w:rFonts w:asciiTheme="minorHAnsi" w:hAnsiTheme="minorHAnsi" w:cstheme="minorHAnsi"/>
          <w:spacing w:val="-28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oc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12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of</w:t>
      </w:r>
      <w:r w:rsidRPr="008B46E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ea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lt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9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6"/>
          <w:w w:val="117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em</w:t>
      </w:r>
      <w:r w:rsidRPr="008B46E0">
        <w:rPr>
          <w:rFonts w:asciiTheme="minorHAnsi" w:hAnsiTheme="minorHAnsi" w:cstheme="minorHAnsi"/>
          <w:spacing w:val="23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t</w:t>
      </w:r>
    </w:p>
    <w:p w14:paraId="17626DB6" w14:textId="77777777" w:rsidR="0096643A" w:rsidRPr="008B46E0" w:rsidRDefault="0096643A">
      <w:pPr>
        <w:spacing w:before="9" w:line="120" w:lineRule="exact"/>
        <w:rPr>
          <w:rFonts w:asciiTheme="minorHAnsi" w:hAnsiTheme="minorHAnsi" w:cstheme="minorHAnsi"/>
          <w:sz w:val="12"/>
          <w:szCs w:val="12"/>
        </w:rPr>
      </w:pPr>
    </w:p>
    <w:p w14:paraId="3617901F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4100C729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55E537D3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NT</w:t>
      </w: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S</w:t>
      </w:r>
    </w:p>
    <w:p w14:paraId="559B81E0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49D2619D" w14:textId="77777777" w:rsidR="0096643A" w:rsidRPr="008B46E0" w:rsidRDefault="0096643A">
      <w:pPr>
        <w:spacing w:before="17" w:line="280" w:lineRule="exact"/>
        <w:rPr>
          <w:rFonts w:asciiTheme="minorHAnsi" w:hAnsiTheme="minorHAnsi" w:cstheme="minorHAnsi"/>
          <w:sz w:val="28"/>
          <w:szCs w:val="28"/>
        </w:rPr>
      </w:pPr>
    </w:p>
    <w:p w14:paraId="26F7ABD0" w14:textId="77777777" w:rsidR="0096643A" w:rsidRPr="008B46E0" w:rsidRDefault="00A72CAC">
      <w:pPr>
        <w:spacing w:before="75"/>
        <w:ind w:left="46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33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75"/>
          <w:sz w:val="22"/>
          <w:szCs w:val="22"/>
        </w:rPr>
        <w:t>“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Q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75"/>
          <w:sz w:val="22"/>
          <w:szCs w:val="22"/>
        </w:rPr>
        <w:t>”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ase</w:t>
      </w:r>
      <w:r w:rsidRPr="008B46E0">
        <w:rPr>
          <w:rFonts w:asciiTheme="minorHAnsi" w:hAnsiTheme="minorHAnsi" w:cstheme="minorHAnsi"/>
          <w:spacing w:val="-2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udy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9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068713FF" w14:textId="77777777" w:rsidR="0096643A" w:rsidRPr="008B46E0" w:rsidRDefault="00A72CAC">
      <w:pPr>
        <w:spacing w:before="15" w:line="24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75"/>
          <w:sz w:val="22"/>
          <w:szCs w:val="22"/>
        </w:rPr>
        <w:t>“</w:t>
      </w:r>
      <w:r w:rsidRPr="008B46E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il</w:t>
      </w:r>
      <w:r w:rsidRPr="008B46E0">
        <w:rPr>
          <w:rFonts w:asciiTheme="minorHAnsi" w:hAnsiTheme="minorHAnsi" w:cstheme="minorHAnsi"/>
          <w:w w:val="75"/>
          <w:sz w:val="22"/>
          <w:szCs w:val="22"/>
        </w:rPr>
        <w:t>”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3"/>
          <w:w w:val="112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2"/>
          <w:w w:val="112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aph</w:t>
      </w:r>
      <w:r w:rsidRPr="008B46E0">
        <w:rPr>
          <w:rFonts w:asciiTheme="minorHAnsi" w:hAnsiTheme="minorHAnsi" w:cstheme="minorHAnsi"/>
          <w:spacing w:val="-13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2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pa</w:t>
      </w:r>
      <w:r w:rsidRPr="008B46E0">
        <w:rPr>
          <w:rFonts w:asciiTheme="minorHAnsi" w:hAnsiTheme="minorHAnsi" w:cstheme="minorHAnsi"/>
          <w:spacing w:val="1"/>
          <w:w w:val="112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ed</w:t>
      </w:r>
      <w:r w:rsidRPr="008B46E0">
        <w:rPr>
          <w:rFonts w:asciiTheme="minorHAnsi" w:hAnsiTheme="minorHAnsi" w:cstheme="minorHAnsi"/>
          <w:spacing w:val="16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or</w:t>
      </w:r>
      <w:r w:rsidRPr="008B46E0">
        <w:rPr>
          <w:rFonts w:asciiTheme="minorHAnsi" w:hAnsiTheme="minorHAnsi" w:cstheme="minorHAnsi"/>
          <w:spacing w:val="9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P&amp;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mm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ee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09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0716D16A" w14:textId="77777777" w:rsidR="0096643A" w:rsidRPr="008B46E0" w:rsidRDefault="00A72CAC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33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75"/>
          <w:sz w:val="22"/>
          <w:szCs w:val="22"/>
        </w:rPr>
        <w:t>“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75"/>
          <w:sz w:val="22"/>
          <w:szCs w:val="22"/>
        </w:rPr>
        <w:t>”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 xml:space="preserve">ase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udy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116C96B1" w14:textId="77777777" w:rsidR="0096643A" w:rsidRPr="008B46E0" w:rsidRDefault="00A72CAC">
      <w:pPr>
        <w:spacing w:before="15"/>
        <w:ind w:left="46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75"/>
          <w:sz w:val="22"/>
          <w:szCs w:val="22"/>
        </w:rPr>
        <w:t>“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75"/>
          <w:sz w:val="22"/>
          <w:szCs w:val="22"/>
        </w:rPr>
        <w:t>”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 xml:space="preserve">ase 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udy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0DDDCD36" w14:textId="77777777" w:rsidR="0096643A" w:rsidRPr="008B46E0" w:rsidRDefault="00A72CAC">
      <w:pPr>
        <w:spacing w:before="15" w:line="240" w:lineRule="exact"/>
        <w:ind w:left="46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75"/>
          <w:sz w:val="22"/>
          <w:szCs w:val="22"/>
        </w:rPr>
        <w:t>“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ill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75"/>
          <w:sz w:val="22"/>
          <w:szCs w:val="22"/>
        </w:rPr>
        <w:t>”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ase</w:t>
      </w:r>
      <w:r w:rsidRPr="008B46E0">
        <w:rPr>
          <w:rFonts w:asciiTheme="minorHAnsi" w:hAnsiTheme="minorHAnsi" w:cstheme="minorHAnsi"/>
          <w:spacing w:val="-5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udy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 xml:space="preserve">and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ea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3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05</w:t>
      </w:r>
    </w:p>
    <w:p w14:paraId="111639FB" w14:textId="77777777" w:rsidR="0096643A" w:rsidRPr="008B46E0" w:rsidRDefault="00A72CAC">
      <w:pPr>
        <w:spacing w:before="14" w:line="240" w:lineRule="exact"/>
        <w:ind w:left="46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75"/>
          <w:sz w:val="22"/>
          <w:szCs w:val="22"/>
        </w:rPr>
        <w:t>“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4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w w:val="75"/>
          <w:sz w:val="22"/>
          <w:szCs w:val="22"/>
        </w:rPr>
        <w:t>”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2"/>
          <w:w w:val="109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an</w:t>
      </w:r>
      <w:r w:rsidRPr="008B46E0">
        <w:rPr>
          <w:rFonts w:asciiTheme="minorHAnsi" w:hAnsiTheme="minorHAnsi" w:cstheme="minorHAnsi"/>
          <w:spacing w:val="3"/>
          <w:w w:val="109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ed</w:t>
      </w:r>
      <w:r w:rsidRPr="008B46E0">
        <w:rPr>
          <w:rFonts w:asciiTheme="minorHAnsi" w:hAnsiTheme="minorHAnsi" w:cstheme="minorHAnsi"/>
          <w:spacing w:val="6"/>
          <w:w w:val="10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un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Lab</w:t>
      </w:r>
      <w:r w:rsidRPr="008B46E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1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6</w:t>
      </w:r>
    </w:p>
    <w:p w14:paraId="1CBB0FDA" w14:textId="77777777" w:rsidR="0096643A" w:rsidRPr="008B46E0" w:rsidRDefault="00A72CAC">
      <w:pPr>
        <w:spacing w:before="13"/>
        <w:ind w:left="46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“Me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>”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8B46E0">
        <w:rPr>
          <w:rFonts w:asciiTheme="minorHAnsi" w:hAnsiTheme="minorHAnsi" w:cstheme="minorHAnsi"/>
          <w:sz w:val="22"/>
          <w:szCs w:val="22"/>
        </w:rPr>
        <w:t xml:space="preserve">d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mm</w:t>
      </w:r>
      <w:r w:rsidRPr="008B46E0">
        <w:rPr>
          <w:rFonts w:asciiTheme="minorHAnsi" w:hAnsiTheme="minorHAnsi" w:cstheme="minorHAnsi"/>
          <w:sz w:val="22"/>
          <w:szCs w:val="22"/>
        </w:rPr>
        <w:t>un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B46E0">
        <w:rPr>
          <w:rFonts w:asciiTheme="minorHAnsi" w:hAnsiTheme="minorHAnsi" w:cstheme="minorHAnsi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b 01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B46E0">
        <w:rPr>
          <w:rFonts w:asciiTheme="minorHAnsi" w:hAnsiTheme="minorHAnsi" w:cstheme="minorHAnsi"/>
          <w:sz w:val="22"/>
          <w:szCs w:val="22"/>
        </w:rPr>
        <w:t>06</w:t>
      </w:r>
    </w:p>
    <w:p w14:paraId="4F5BE47A" w14:textId="77777777" w:rsidR="0096643A" w:rsidRPr="008B46E0" w:rsidRDefault="0096643A">
      <w:pPr>
        <w:spacing w:before="10" w:line="100" w:lineRule="exact"/>
        <w:rPr>
          <w:rFonts w:asciiTheme="minorHAnsi" w:hAnsiTheme="minorHAnsi" w:cstheme="minorHAnsi"/>
          <w:sz w:val="10"/>
          <w:szCs w:val="10"/>
        </w:rPr>
      </w:pPr>
    </w:p>
    <w:p w14:paraId="135904B3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5915FB7A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3B5D56DB" w14:textId="77777777" w:rsidR="0096643A" w:rsidRPr="008B46E0" w:rsidRDefault="00A72CAC">
      <w:pPr>
        <w:ind w:left="104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2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109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0"/>
          <w:sz w:val="22"/>
          <w:szCs w:val="22"/>
        </w:rPr>
        <w:t>S</w:t>
      </w:r>
    </w:p>
    <w:p w14:paraId="06D9D9BE" w14:textId="77777777" w:rsidR="0096643A" w:rsidRPr="008B46E0" w:rsidRDefault="0096643A">
      <w:pPr>
        <w:spacing w:before="3" w:line="120" w:lineRule="exact"/>
        <w:rPr>
          <w:rFonts w:asciiTheme="minorHAnsi" w:hAnsiTheme="minorHAnsi" w:cstheme="minorHAnsi"/>
          <w:sz w:val="13"/>
          <w:szCs w:val="13"/>
        </w:rPr>
      </w:pPr>
    </w:p>
    <w:p w14:paraId="6E82FAC1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31DAA8D0" w14:textId="77777777" w:rsidR="0096643A" w:rsidRPr="008B46E0" w:rsidRDefault="0096643A">
      <w:pPr>
        <w:spacing w:line="200" w:lineRule="exact"/>
        <w:rPr>
          <w:rFonts w:asciiTheme="minorHAnsi" w:hAnsiTheme="minorHAnsi" w:cstheme="minorHAnsi"/>
        </w:rPr>
      </w:pPr>
    </w:p>
    <w:p w14:paraId="2C8B0037" w14:textId="77777777" w:rsidR="0096643A" w:rsidRPr="008B46E0" w:rsidRDefault="00A72CAC">
      <w:pPr>
        <w:spacing w:before="25" w:line="240" w:lineRule="exact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4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mm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>un</w:t>
      </w:r>
      <w:r w:rsidRPr="008B46E0">
        <w:rPr>
          <w:rFonts w:asciiTheme="minorHAnsi" w:hAnsiTheme="minorHAnsi" w:cstheme="minorHAnsi"/>
          <w:spacing w:val="-1"/>
          <w:w w:val="114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4"/>
          <w:sz w:val="22"/>
          <w:szCs w:val="22"/>
        </w:rPr>
        <w:t>y</w:t>
      </w:r>
      <w:r w:rsidRPr="008B46E0">
        <w:rPr>
          <w:rFonts w:asciiTheme="minorHAnsi" w:hAnsiTheme="minorHAnsi" w:cstheme="minorHAnsi"/>
          <w:spacing w:val="9"/>
          <w:w w:val="11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ce</w:t>
      </w:r>
    </w:p>
    <w:p w14:paraId="6B9410D9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4"/>
          <w:w w:val="93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2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2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ouse</w:t>
      </w:r>
      <w:r w:rsidRPr="008B46E0">
        <w:rPr>
          <w:rFonts w:asciiTheme="minorHAnsi" w:hAnsiTheme="minorHAnsi" w:cstheme="minorHAnsi"/>
          <w:spacing w:val="6"/>
          <w:w w:val="1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2A5750FD" w14:textId="77777777" w:rsidR="0096643A" w:rsidRPr="008B46E0" w:rsidRDefault="00A72CAC">
      <w:pPr>
        <w:spacing w:before="15" w:line="240" w:lineRule="exact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66"/>
          <w:sz w:val="22"/>
          <w:szCs w:val="22"/>
        </w:rPr>
        <w:t>’</w:t>
      </w:r>
      <w:r w:rsidRPr="008B46E0">
        <w:rPr>
          <w:rFonts w:asciiTheme="minorHAnsi" w:hAnsiTheme="minorHAnsi" w:cstheme="minorHAnsi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>W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z w:val="22"/>
          <w:szCs w:val="22"/>
        </w:rPr>
        <w:t>k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1"/>
          <w:w w:val="99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99"/>
          <w:sz w:val="22"/>
          <w:szCs w:val="22"/>
        </w:rPr>
        <w:t>or</w:t>
      </w:r>
      <w:r w:rsidRPr="008B46E0">
        <w:rPr>
          <w:rFonts w:asciiTheme="minorHAnsi" w:hAnsiTheme="minorHAnsi" w:cstheme="minorHAnsi"/>
          <w:spacing w:val="9"/>
          <w:w w:val="9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91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p w14:paraId="72CAD2FF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3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3</w:t>
      </w:r>
    </w:p>
    <w:p w14:paraId="6A0D7FB6" w14:textId="77777777" w:rsidR="0096643A" w:rsidRPr="008B46E0" w:rsidRDefault="00A72CAC">
      <w:pPr>
        <w:spacing w:before="15" w:line="240" w:lineRule="exact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31"/>
          <w:sz w:val="22"/>
          <w:szCs w:val="22"/>
        </w:rPr>
        <w:t>B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ood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essu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2003</w:t>
      </w:r>
    </w:p>
    <w:p w14:paraId="22E96BB8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83"/>
          <w:sz w:val="22"/>
          <w:szCs w:val="22"/>
        </w:rPr>
        <w:t>f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b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at</w:t>
      </w:r>
      <w:r w:rsidRPr="008B46E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B46E0">
        <w:rPr>
          <w:rFonts w:asciiTheme="minorHAnsi" w:hAnsiTheme="minorHAnsi" w:cstheme="minorHAnsi"/>
          <w:sz w:val="22"/>
          <w:szCs w:val="22"/>
        </w:rPr>
        <w:t>pp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B46E0">
        <w:rPr>
          <w:rFonts w:asciiTheme="minorHAnsi" w:hAnsiTheme="minorHAnsi" w:cstheme="minorHAnsi"/>
          <w:sz w:val="22"/>
          <w:szCs w:val="22"/>
        </w:rPr>
        <w:t xml:space="preserve">h 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il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66"/>
          <w:sz w:val="22"/>
          <w:szCs w:val="22"/>
        </w:rPr>
        <w:t>’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B46E0">
        <w:rPr>
          <w:rFonts w:asciiTheme="minorHAnsi" w:hAnsiTheme="minorHAnsi" w:cstheme="minorHAnsi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8B46E0">
        <w:rPr>
          <w:rFonts w:asciiTheme="minorHAnsi" w:hAnsiTheme="minorHAnsi" w:cstheme="minorHAnsi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2003</w:t>
      </w:r>
    </w:p>
    <w:p w14:paraId="6FD63C52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B46E0">
        <w:rPr>
          <w:rFonts w:asciiTheme="minorHAnsi" w:hAnsiTheme="minorHAnsi" w:cstheme="minorHAnsi"/>
          <w:sz w:val="22"/>
          <w:szCs w:val="22"/>
        </w:rPr>
        <w:t>.</w:t>
      </w:r>
      <w:r w:rsidRPr="008B46E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B46E0">
        <w:rPr>
          <w:rFonts w:asciiTheme="minorHAnsi" w:hAnsiTheme="minorHAnsi" w:cstheme="minorHAnsi"/>
          <w:sz w:val="22"/>
          <w:szCs w:val="22"/>
        </w:rPr>
        <w:t>our</w:t>
      </w:r>
      <w:r w:rsidRPr="008B46E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h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83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B46E0">
        <w:rPr>
          <w:rFonts w:asciiTheme="minorHAnsi" w:hAnsiTheme="minorHAnsi" w:cstheme="minorHAnsi"/>
          <w:sz w:val="22"/>
          <w:szCs w:val="22"/>
        </w:rPr>
        <w:t>ou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z w:val="22"/>
          <w:szCs w:val="22"/>
        </w:rPr>
        <w:t xml:space="preserve">h </w:t>
      </w:r>
      <w:r w:rsidRPr="008B46E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6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1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09"/>
          <w:sz w:val="22"/>
          <w:szCs w:val="22"/>
        </w:rPr>
        <w:t>F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-3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2002</w:t>
      </w:r>
    </w:p>
    <w:p w14:paraId="08D504C3" w14:textId="77777777" w:rsidR="0096643A" w:rsidRPr="008B46E0" w:rsidRDefault="0096643A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F2460C3" w14:textId="77777777" w:rsidR="0096643A" w:rsidRPr="008B46E0" w:rsidRDefault="00A72CAC">
      <w:pPr>
        <w:spacing w:line="240" w:lineRule="exact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onven</w:t>
      </w:r>
      <w:r w:rsidRPr="008B46E0">
        <w:rPr>
          <w:rFonts w:asciiTheme="minorHAnsi" w:hAnsiTheme="minorHAnsi" w:cstheme="minorHAnsi"/>
          <w:spacing w:val="1"/>
          <w:w w:val="117"/>
          <w:sz w:val="22"/>
          <w:szCs w:val="22"/>
        </w:rPr>
        <w:t>ti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4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3"/>
          <w:w w:val="117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tt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nd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</w:p>
    <w:p w14:paraId="61A11452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3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phA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tt</w:t>
      </w:r>
      <w:r w:rsidRPr="008B46E0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ndee</w:t>
      </w:r>
      <w:r w:rsidRPr="008B46E0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3</w:t>
      </w:r>
      <w:r w:rsidRPr="008B46E0">
        <w:rPr>
          <w:rFonts w:asciiTheme="minorHAnsi" w:hAnsiTheme="minorHAnsi" w:cstheme="minorHAnsi"/>
          <w:sz w:val="22"/>
          <w:szCs w:val="22"/>
        </w:rPr>
        <w:t xml:space="preserve">, 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4</w:t>
      </w:r>
      <w:r w:rsidRPr="008B46E0">
        <w:rPr>
          <w:rFonts w:asciiTheme="minorHAnsi" w:hAnsiTheme="minorHAnsi" w:cstheme="minorHAnsi"/>
          <w:sz w:val="22"/>
          <w:szCs w:val="22"/>
        </w:rPr>
        <w:t xml:space="preserve">, </w:t>
      </w:r>
      <w:r w:rsidRPr="008B46E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2005</w:t>
      </w:r>
    </w:p>
    <w:p w14:paraId="7B9574D0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31"/>
          <w:sz w:val="22"/>
          <w:szCs w:val="22"/>
        </w:rPr>
        <w:t>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ASH</w:t>
      </w:r>
      <w:r w:rsidRPr="008B46E0">
        <w:rPr>
          <w:rFonts w:asciiTheme="minorHAnsi" w:hAnsiTheme="minorHAnsi" w:cstheme="minorHAnsi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3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Y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ea</w:t>
      </w:r>
      <w:r w:rsidRPr="008B46E0">
        <w:rPr>
          <w:rFonts w:asciiTheme="minorHAnsi" w:hAnsiTheme="minorHAnsi" w:cstheme="minorHAnsi"/>
          <w:sz w:val="22"/>
          <w:szCs w:val="22"/>
        </w:rPr>
        <w:t>r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tt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endee</w:t>
      </w:r>
      <w:r w:rsidRPr="008B46E0">
        <w:rPr>
          <w:rFonts w:asciiTheme="minorHAnsi" w:hAnsiTheme="minorHAnsi" w:cstheme="minorHAnsi"/>
          <w:spacing w:val="5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04</w:t>
      </w:r>
    </w:p>
    <w:p w14:paraId="2FAF4666" w14:textId="77777777" w:rsidR="0096643A" w:rsidRPr="008B46E0" w:rsidRDefault="00A72CAC">
      <w:pPr>
        <w:spacing w:before="15" w:line="240" w:lineRule="exact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B46E0">
        <w:rPr>
          <w:rFonts w:asciiTheme="minorHAnsi" w:hAnsiTheme="minorHAnsi" w:cstheme="minorHAnsi"/>
          <w:sz w:val="22"/>
          <w:szCs w:val="22"/>
        </w:rPr>
        <w:t>phA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4"/>
          <w:w w:val="96"/>
          <w:sz w:val="22"/>
          <w:szCs w:val="22"/>
        </w:rPr>
        <w:t>M</w:t>
      </w:r>
      <w:r w:rsidRPr="008B46E0">
        <w:rPr>
          <w:rFonts w:asciiTheme="minorHAnsi" w:hAnsiTheme="minorHAnsi" w:cstheme="minorHAnsi"/>
          <w:spacing w:val="-1"/>
          <w:w w:val="96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96"/>
          <w:sz w:val="22"/>
          <w:szCs w:val="22"/>
        </w:rPr>
        <w:t>d</w:t>
      </w:r>
      <w:r w:rsidRPr="008B46E0">
        <w:rPr>
          <w:rFonts w:asciiTheme="minorHAnsi" w:hAnsiTheme="minorHAnsi" w:cstheme="minorHAnsi"/>
          <w:spacing w:val="10"/>
          <w:w w:val="9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8B46E0">
        <w:rPr>
          <w:rFonts w:asciiTheme="minorHAnsi" w:hAnsiTheme="minorHAnsi" w:cstheme="minorHAnsi"/>
          <w:sz w:val="22"/>
          <w:szCs w:val="22"/>
        </w:rPr>
        <w:t>ear</w:t>
      </w:r>
      <w:r w:rsidRPr="008B46E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R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2"/>
          <w:w w:val="111"/>
          <w:sz w:val="22"/>
          <w:szCs w:val="22"/>
        </w:rPr>
        <w:t>g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tt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endee</w:t>
      </w:r>
      <w:r w:rsidRPr="008B46E0">
        <w:rPr>
          <w:rFonts w:asciiTheme="minorHAnsi" w:hAnsiTheme="minorHAnsi" w:cstheme="minorHAnsi"/>
          <w:spacing w:val="5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02</w:t>
      </w:r>
    </w:p>
    <w:p w14:paraId="722C9430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sz w:val="22"/>
          <w:szCs w:val="22"/>
        </w:rPr>
        <w:t>SCP</w:t>
      </w:r>
      <w:r w:rsidRPr="008B46E0">
        <w:rPr>
          <w:rFonts w:asciiTheme="minorHAnsi" w:hAnsiTheme="minorHAnsi" w:cstheme="minorHAnsi"/>
          <w:sz w:val="22"/>
          <w:szCs w:val="22"/>
        </w:rPr>
        <w:t xml:space="preserve">hA </w:t>
      </w:r>
      <w:r w:rsidRPr="008B46E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nnu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0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tt</w:t>
      </w:r>
      <w:r w:rsidRPr="008B46E0">
        <w:rPr>
          <w:rFonts w:asciiTheme="minorHAnsi" w:hAnsiTheme="minorHAnsi" w:cstheme="minorHAnsi"/>
          <w:spacing w:val="-3"/>
          <w:w w:val="110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ndee</w:t>
      </w:r>
      <w:r w:rsidRPr="008B46E0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3</w:t>
      </w:r>
      <w:r w:rsidRPr="008B46E0">
        <w:rPr>
          <w:rFonts w:asciiTheme="minorHAnsi" w:hAnsiTheme="minorHAnsi" w:cstheme="minorHAnsi"/>
          <w:sz w:val="22"/>
          <w:szCs w:val="22"/>
        </w:rPr>
        <w:t xml:space="preserve">, 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2005</w:t>
      </w:r>
    </w:p>
    <w:p w14:paraId="333DED2D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17"/>
          <w:sz w:val="22"/>
          <w:szCs w:val="22"/>
        </w:rPr>
        <w:t xml:space="preserve">•   </w:t>
      </w:r>
      <w:r w:rsidRPr="008B46E0">
        <w:rPr>
          <w:rFonts w:asciiTheme="minorHAnsi" w:hAnsiTheme="minorHAnsi" w:cstheme="minorHAnsi"/>
          <w:spacing w:val="11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7"/>
          <w:sz w:val="22"/>
          <w:szCs w:val="22"/>
        </w:rPr>
        <w:t>SCSHS</w:t>
      </w:r>
      <w:r w:rsidRPr="008B46E0">
        <w:rPr>
          <w:rFonts w:asciiTheme="minorHAnsi" w:hAnsiTheme="minorHAnsi" w:cstheme="minorHAnsi"/>
          <w:w w:val="117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27"/>
          <w:w w:val="11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92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nnu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B46E0">
        <w:rPr>
          <w:rFonts w:asciiTheme="minorHAnsi" w:hAnsiTheme="minorHAnsi" w:cstheme="minorHAnsi"/>
          <w:spacing w:val="2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10"/>
          <w:sz w:val="22"/>
          <w:szCs w:val="22"/>
        </w:rPr>
        <w:t>At</w:t>
      </w:r>
      <w:r w:rsidRPr="008B46E0">
        <w:rPr>
          <w:rFonts w:asciiTheme="minorHAnsi" w:hAnsiTheme="minorHAnsi" w:cstheme="minorHAnsi"/>
          <w:spacing w:val="1"/>
          <w:w w:val="110"/>
          <w:sz w:val="22"/>
          <w:szCs w:val="22"/>
        </w:rPr>
        <w:t>t</w:t>
      </w:r>
      <w:r w:rsidRPr="008B46E0">
        <w:rPr>
          <w:rFonts w:asciiTheme="minorHAnsi" w:hAnsiTheme="minorHAnsi" w:cstheme="minorHAnsi"/>
          <w:w w:val="110"/>
          <w:sz w:val="22"/>
          <w:szCs w:val="22"/>
        </w:rPr>
        <w:t>endee</w:t>
      </w:r>
      <w:r w:rsidRPr="008B46E0">
        <w:rPr>
          <w:rFonts w:asciiTheme="minorHAnsi" w:hAnsiTheme="minorHAnsi" w:cstheme="minorHAnsi"/>
          <w:spacing w:val="7"/>
          <w:w w:val="110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200</w:t>
      </w:r>
      <w:r w:rsidRPr="008B46E0">
        <w:rPr>
          <w:rFonts w:asciiTheme="minorHAnsi" w:hAnsiTheme="minorHAnsi" w:cstheme="minorHAnsi"/>
          <w:spacing w:val="-3"/>
          <w:sz w:val="22"/>
          <w:szCs w:val="22"/>
        </w:rPr>
        <w:t>3</w:t>
      </w:r>
      <w:r w:rsidRPr="008B46E0">
        <w:rPr>
          <w:rFonts w:asciiTheme="minorHAnsi" w:hAnsiTheme="minorHAnsi" w:cstheme="minorHAnsi"/>
          <w:sz w:val="22"/>
          <w:szCs w:val="22"/>
        </w:rPr>
        <w:t xml:space="preserve">, 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04</w:t>
      </w:r>
    </w:p>
    <w:p w14:paraId="69C09503" w14:textId="77777777" w:rsidR="0096643A" w:rsidRPr="008B46E0" w:rsidRDefault="0096643A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1C2180BD" w14:textId="77777777" w:rsidR="0096643A" w:rsidRPr="008B46E0" w:rsidRDefault="00A72CAC">
      <w:pPr>
        <w:spacing w:line="240" w:lineRule="exact"/>
        <w:ind w:left="82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ha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rm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aceu</w:t>
      </w:r>
      <w:r w:rsidRPr="008B46E0">
        <w:rPr>
          <w:rFonts w:asciiTheme="minorHAnsi" w:hAnsiTheme="minorHAnsi" w:cstheme="minorHAnsi"/>
          <w:spacing w:val="-1"/>
          <w:w w:val="119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w w:val="119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9"/>
          <w:sz w:val="22"/>
          <w:szCs w:val="22"/>
        </w:rPr>
        <w:t>cal</w:t>
      </w:r>
      <w:r w:rsidRPr="008B46E0">
        <w:rPr>
          <w:rFonts w:asciiTheme="minorHAnsi" w:hAnsiTheme="minorHAnsi" w:cstheme="minorHAnsi"/>
          <w:spacing w:val="5"/>
          <w:w w:val="119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14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p</w:t>
      </w:r>
      <w:r w:rsidRPr="008B46E0">
        <w:rPr>
          <w:rFonts w:asciiTheme="minorHAnsi" w:hAnsiTheme="minorHAnsi" w:cstheme="minorHAnsi"/>
          <w:spacing w:val="-3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2"/>
          <w:sz w:val="22"/>
          <w:szCs w:val="22"/>
        </w:rPr>
        <w:t>on</w:t>
      </w:r>
      <w:r w:rsidRPr="008B46E0">
        <w:rPr>
          <w:rFonts w:asciiTheme="minorHAnsi" w:hAnsiTheme="minorHAnsi" w:cstheme="minorHAnsi"/>
          <w:w w:val="143"/>
          <w:sz w:val="22"/>
          <w:szCs w:val="22"/>
        </w:rPr>
        <w:t>s</w:t>
      </w:r>
    </w:p>
    <w:p w14:paraId="4C5494AC" w14:textId="77777777" w:rsidR="0096643A" w:rsidRPr="008B46E0" w:rsidRDefault="00A72CAC">
      <w:pPr>
        <w:spacing w:before="14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oun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ng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-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2002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</w:t>
      </w:r>
      <w:r w:rsidRPr="008B46E0">
        <w:rPr>
          <w:rFonts w:asciiTheme="minorHAnsi" w:hAnsiTheme="minorHAnsi" w:cstheme="minorHAnsi"/>
          <w:spacing w:val="-3"/>
          <w:w w:val="111"/>
          <w:sz w:val="22"/>
          <w:szCs w:val="22"/>
        </w:rPr>
        <w:t>0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6</w:t>
      </w:r>
    </w:p>
    <w:p w14:paraId="63D8654C" w14:textId="77777777" w:rsidR="0096643A" w:rsidRPr="008B46E0" w:rsidRDefault="00A72CAC">
      <w:pPr>
        <w:spacing w:before="15"/>
        <w:ind w:left="1183"/>
        <w:rPr>
          <w:rFonts w:asciiTheme="minorHAnsi" w:hAnsiTheme="minorHAnsi" w:cstheme="minorHAnsi"/>
          <w:sz w:val="22"/>
          <w:szCs w:val="22"/>
        </w:rPr>
      </w:pPr>
      <w:r w:rsidRPr="008B46E0">
        <w:rPr>
          <w:rFonts w:asciiTheme="minorHAnsi" w:hAnsiTheme="minorHAnsi" w:cstheme="minorHAnsi"/>
          <w:w w:val="131"/>
          <w:sz w:val="22"/>
          <w:szCs w:val="22"/>
        </w:rPr>
        <w:t xml:space="preserve">•  </w:t>
      </w:r>
      <w:r w:rsidRPr="008B46E0">
        <w:rPr>
          <w:rFonts w:asciiTheme="minorHAnsi" w:hAnsiTheme="minorHAnsi" w:cstheme="minorHAnsi"/>
          <w:spacing w:val="42"/>
          <w:w w:val="131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li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n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2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8B46E0">
        <w:rPr>
          <w:rFonts w:asciiTheme="minorHAnsi" w:hAnsiTheme="minorHAnsi" w:cstheme="minorHAnsi"/>
          <w:w w:val="80"/>
          <w:sz w:val="22"/>
          <w:szCs w:val="22"/>
        </w:rPr>
        <w:t>l</w:t>
      </w:r>
      <w:r w:rsidRPr="008B46E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20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ill</w:t>
      </w:r>
      <w:r w:rsidRPr="008B46E0">
        <w:rPr>
          <w:rFonts w:asciiTheme="minorHAnsi" w:hAnsiTheme="minorHAnsi" w:cstheme="minorHAnsi"/>
          <w:w w:val="128"/>
          <w:sz w:val="22"/>
          <w:szCs w:val="22"/>
        </w:rPr>
        <w:t>s</w:t>
      </w:r>
      <w:r w:rsidRPr="008B46E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pacing w:val="-1"/>
          <w:w w:val="108"/>
          <w:sz w:val="22"/>
          <w:szCs w:val="22"/>
        </w:rPr>
        <w:t>C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</w:t>
      </w:r>
      <w:r w:rsidRPr="008B46E0">
        <w:rPr>
          <w:rFonts w:asciiTheme="minorHAnsi" w:hAnsiTheme="minorHAnsi" w:cstheme="minorHAnsi"/>
          <w:spacing w:val="1"/>
          <w:w w:val="107"/>
          <w:sz w:val="22"/>
          <w:szCs w:val="22"/>
        </w:rPr>
        <w:t>m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p</w:t>
      </w:r>
      <w:r w:rsidRPr="008B46E0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B46E0">
        <w:rPr>
          <w:rFonts w:asciiTheme="minorHAnsi" w:hAnsiTheme="minorHAnsi" w:cstheme="minorHAnsi"/>
          <w:spacing w:val="-1"/>
          <w:w w:val="80"/>
          <w:sz w:val="22"/>
          <w:szCs w:val="22"/>
        </w:rPr>
        <w:t>i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on</w:t>
      </w:r>
      <w:r w:rsidRPr="008B46E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sz w:val="22"/>
          <w:szCs w:val="22"/>
        </w:rPr>
        <w:t>2003  and</w:t>
      </w:r>
      <w:r w:rsidRPr="008B46E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B46E0">
        <w:rPr>
          <w:rFonts w:asciiTheme="minorHAnsi" w:hAnsiTheme="minorHAnsi" w:cstheme="minorHAnsi"/>
          <w:w w:val="111"/>
          <w:sz w:val="22"/>
          <w:szCs w:val="22"/>
        </w:rPr>
        <w:t>2004</w:t>
      </w:r>
    </w:p>
    <w:sectPr w:rsidR="0096643A" w:rsidRPr="008B46E0">
      <w:pgSz w:w="12240" w:h="15840"/>
      <w:pgMar w:top="1260" w:right="1720" w:bottom="280" w:left="1340" w:header="7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F9535" w14:textId="77777777" w:rsidR="00A72CAC" w:rsidRDefault="00A72CAC">
      <w:r>
        <w:separator/>
      </w:r>
    </w:p>
  </w:endnote>
  <w:endnote w:type="continuationSeparator" w:id="0">
    <w:p w14:paraId="74160837" w14:textId="77777777" w:rsidR="00A72CAC" w:rsidRDefault="00A72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F9691" w14:textId="77777777" w:rsidR="00A72CAC" w:rsidRDefault="00A72CAC">
      <w:r>
        <w:separator/>
      </w:r>
    </w:p>
  </w:footnote>
  <w:footnote w:type="continuationSeparator" w:id="0">
    <w:p w14:paraId="745DAEAC" w14:textId="77777777" w:rsidR="00A72CAC" w:rsidRDefault="00A72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2A97B" w14:textId="77777777" w:rsidR="0096643A" w:rsidRDefault="00A72CAC">
    <w:pPr>
      <w:spacing w:line="200" w:lineRule="exact"/>
    </w:pPr>
    <w:r>
      <w:pict w14:anchorId="5B206D6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7.9pt;margin-top:37pt;width:56.2pt;height:27.8pt;z-index:-251658752;mso-position-horizontal-relative:page;mso-position-vertical-relative:page" filled="f" stroked="f">
          <v:textbox inset="0,0,0,0">
            <w:txbxContent>
              <w:p w14:paraId="06127891" w14:textId="77777777" w:rsidR="0096643A" w:rsidRDefault="00A72CAC">
                <w:pPr>
                  <w:spacing w:line="240" w:lineRule="exact"/>
                  <w:ind w:left="239" w:right="238"/>
                  <w:jc w:val="center"/>
                  <w:rPr>
                    <w:sz w:val="24"/>
                    <w:szCs w:val="24"/>
                  </w:rPr>
                </w:pPr>
                <w:r>
                  <w:rPr>
                    <w:w w:val="99"/>
                    <w:sz w:val="24"/>
                    <w:szCs w:val="24"/>
                  </w:rPr>
                  <w:t>N</w:t>
                </w:r>
                <w:r>
                  <w:rPr>
                    <w:spacing w:val="-1"/>
                    <w:sz w:val="24"/>
                    <w:szCs w:val="24"/>
                  </w:rPr>
                  <w:t>a</w:t>
                </w:r>
                <w:r>
                  <w:rPr>
                    <w:spacing w:val="1"/>
                    <w:w w:val="99"/>
                    <w:sz w:val="24"/>
                    <w:szCs w:val="24"/>
                  </w:rPr>
                  <w:t>m</w:t>
                </w:r>
                <w:r>
                  <w:rPr>
                    <w:sz w:val="24"/>
                    <w:szCs w:val="24"/>
                  </w:rPr>
                  <w:t>e</w:t>
                </w:r>
              </w:p>
              <w:p w14:paraId="0DA80C39" w14:textId="77777777" w:rsidR="0096643A" w:rsidRDefault="00A72CAC">
                <w:pPr>
                  <w:spacing w:line="260" w:lineRule="exact"/>
                  <w:ind w:left="-18" w:right="-18"/>
                  <w:jc w:val="center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P</w:t>
                </w:r>
                <w:r>
                  <w:rPr>
                    <w:spacing w:val="-1"/>
                    <w:sz w:val="24"/>
                    <w:szCs w:val="24"/>
                  </w:rPr>
                  <w:t>a</w:t>
                </w:r>
                <w:r>
                  <w:rPr>
                    <w:spacing w:val="-2"/>
                    <w:sz w:val="24"/>
                    <w:szCs w:val="24"/>
                  </w:rPr>
                  <w:t>g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4"/>
                    <w:sz w:val="24"/>
                    <w:szCs w:val="24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pacing w:val="3"/>
                    <w:sz w:val="24"/>
                    <w:szCs w:val="24"/>
                  </w:rPr>
                  <w:t>o</w:t>
                </w:r>
                <w:r>
                  <w:rPr>
                    <w:sz w:val="24"/>
                    <w:szCs w:val="24"/>
                  </w:rPr>
                  <w:t>f</w:t>
                </w:r>
                <w:r>
                  <w:rPr>
                    <w:spacing w:val="-3"/>
                    <w:sz w:val="24"/>
                    <w:szCs w:val="24"/>
                  </w:rPr>
                  <w:t xml:space="preserve"> </w:t>
                </w:r>
                <w:r>
                  <w:rPr>
                    <w:w w:val="99"/>
                    <w:sz w:val="24"/>
                    <w:szCs w:val="24"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63E7B"/>
    <w:multiLevelType w:val="multilevel"/>
    <w:tmpl w:val="8EBE97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A"/>
    <w:rsid w:val="008B46E0"/>
    <w:rsid w:val="0096643A"/>
    <w:rsid w:val="00A7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3F416D"/>
  <w15:docId w15:val="{5F55F16E-00E4-40C6-BD64-4BD317EC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1177</Words>
  <Characters>6715</Characters>
  <Application>Microsoft Office Word</Application>
  <DocSecurity>0</DocSecurity>
  <Lines>55</Lines>
  <Paragraphs>15</Paragraphs>
  <ScaleCrop>false</ScaleCrop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2021-03-30T14:18:00Z</dcterms:created>
  <dcterms:modified xsi:type="dcterms:W3CDTF">2021-03-30T14:21:00Z</dcterms:modified>
</cp:coreProperties>
</file>